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E0922B" w14:textId="2489D3EE" w:rsidR="00A43967" w:rsidRPr="00B636B6" w:rsidRDefault="00A43967" w:rsidP="00AC5BC9">
      <w:pPr>
        <w:rPr>
          <w:rFonts w:ascii="Garamond" w:hAnsi="Garamond"/>
        </w:rPr>
      </w:pPr>
    </w:p>
    <w:p w14:paraId="095464AD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0DBAC261" w14:textId="77777777" w:rsidR="00AC5BC9" w:rsidRPr="00B636B6" w:rsidRDefault="00AC5BC9" w:rsidP="00E41C57">
      <w:pPr>
        <w:ind w:right="-1" w:hanging="2"/>
        <w:jc w:val="center"/>
        <w:rPr>
          <w:rFonts w:ascii="Garamond" w:hAnsi="Garamond"/>
          <w:b/>
        </w:rPr>
      </w:pPr>
      <w:r w:rsidRPr="00B636B6">
        <w:rPr>
          <w:rFonts w:ascii="Garamond" w:hAnsi="Garamond"/>
          <w:b/>
          <w:sz w:val="40"/>
          <w:szCs w:val="40"/>
        </w:rPr>
        <w:t>COMUNE DI PALERMO</w:t>
      </w:r>
    </w:p>
    <w:p w14:paraId="50BFAD1F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AREA DELLE POLITICHE SOCIO SANITARIE</w:t>
      </w:r>
    </w:p>
    <w:p w14:paraId="64616CB4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Ufficio di pianificazione e monitoraggio delle</w:t>
      </w:r>
    </w:p>
    <w:p w14:paraId="08942B8E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attività sociali e delle emergenze sociali</w:t>
      </w:r>
    </w:p>
    <w:p w14:paraId="3757AB39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 xml:space="preserve">U.O. </w:t>
      </w:r>
      <w:proofErr w:type="gramStart"/>
      <w:r w:rsidRPr="00B636B6">
        <w:rPr>
          <w:rFonts w:ascii="Garamond" w:hAnsi="Garamond"/>
          <w:b/>
          <w:sz w:val="26"/>
          <w:szCs w:val="26"/>
        </w:rPr>
        <w:t>Progetti  Infanzia</w:t>
      </w:r>
      <w:proofErr w:type="gramEnd"/>
      <w:r w:rsidRPr="00B636B6">
        <w:rPr>
          <w:rFonts w:ascii="Garamond" w:hAnsi="Garamond"/>
          <w:b/>
          <w:sz w:val="26"/>
          <w:szCs w:val="26"/>
        </w:rPr>
        <w:t xml:space="preserve"> e Adolescenza</w:t>
      </w:r>
    </w:p>
    <w:p w14:paraId="39506BDF" w14:textId="77777777" w:rsidR="00AC5BC9" w:rsidRPr="00B636B6" w:rsidRDefault="00AC5BC9" w:rsidP="00E41C57">
      <w:pPr>
        <w:spacing w:before="37"/>
        <w:ind w:right="-1"/>
        <w:jc w:val="center"/>
        <w:rPr>
          <w:rFonts w:ascii="Garamond" w:eastAsia="Garamond" w:hAnsi="Garamond" w:cs="Garamond"/>
        </w:rPr>
      </w:pPr>
    </w:p>
    <w:p w14:paraId="5D470C66" w14:textId="77777777" w:rsidR="00AC5BC9" w:rsidRPr="00B636B6" w:rsidRDefault="00E61BC1" w:rsidP="00E41C57">
      <w:pPr>
        <w:ind w:right="-1"/>
        <w:jc w:val="right"/>
        <w:rPr>
          <w:rFonts w:ascii="Garamond" w:eastAsia="Garamond" w:hAnsi="Garamond" w:cs="Garamond"/>
        </w:rPr>
      </w:pPr>
      <w:hyperlink r:id="rId8">
        <w:r w:rsidR="00AC5BC9" w:rsidRPr="00B636B6">
          <w:rPr>
            <w:rFonts w:ascii="Garamond" w:eastAsia="Garamond" w:hAnsi="Garamond" w:cs="Garamond"/>
            <w:color w:val="1155CC"/>
            <w:u w:val="single"/>
          </w:rPr>
          <w:t xml:space="preserve">  </w:t>
        </w:r>
      </w:hyperlink>
    </w:p>
    <w:p w14:paraId="09B37C5A" w14:textId="77777777" w:rsidR="00AC5BC9" w:rsidRPr="00B636B6" w:rsidRDefault="00AC5BC9" w:rsidP="00E41C57">
      <w:pPr>
        <w:spacing w:before="200"/>
        <w:ind w:right="-1"/>
        <w:jc w:val="both"/>
        <w:rPr>
          <w:rFonts w:ascii="Garamond" w:eastAsia="Garamond" w:hAnsi="Garamond" w:cs="Garamond"/>
          <w:b/>
        </w:rPr>
      </w:pPr>
    </w:p>
    <w:p w14:paraId="008BC8F4" w14:textId="77777777" w:rsidR="00674963" w:rsidRDefault="00674963" w:rsidP="00E41C57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05A6E771" w14:textId="77777777" w:rsidR="00A43967" w:rsidRPr="00B636B6" w:rsidRDefault="00A43967" w:rsidP="00E41C57">
      <w:pPr>
        <w:ind w:right="-1"/>
        <w:jc w:val="both"/>
        <w:rPr>
          <w:rFonts w:ascii="Garamond" w:hAnsi="Garamond" w:cs="Arial"/>
          <w:b/>
          <w:sz w:val="22"/>
          <w:szCs w:val="22"/>
        </w:rPr>
      </w:pPr>
    </w:p>
    <w:p w14:paraId="6F097C11" w14:textId="77777777" w:rsidR="00A43967" w:rsidRPr="00B636B6" w:rsidRDefault="00A43967" w:rsidP="00E41C57">
      <w:pPr>
        <w:ind w:right="-1"/>
        <w:rPr>
          <w:rFonts w:ascii="Garamond" w:hAnsi="Garamond" w:cs="Arial"/>
        </w:rPr>
      </w:pPr>
    </w:p>
    <w:p w14:paraId="59E983D9" w14:textId="0EB473F8" w:rsidR="00A43967" w:rsidRPr="00B636B6" w:rsidRDefault="00E41C57" w:rsidP="00E41C57">
      <w:pPr>
        <w:tabs>
          <w:tab w:val="left" w:pos="5712"/>
        </w:tabs>
        <w:ind w:right="-1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6E73F66B" w14:textId="77777777" w:rsidR="00A43967" w:rsidRPr="00B636B6" w:rsidRDefault="00A43967" w:rsidP="00E41C57">
      <w:pPr>
        <w:ind w:right="-1"/>
        <w:rPr>
          <w:rFonts w:ascii="Garamond" w:hAnsi="Garamond" w:cs="Arial"/>
        </w:rPr>
      </w:pPr>
    </w:p>
    <w:p w14:paraId="22673656" w14:textId="636956A1" w:rsidR="00AC5BC9" w:rsidRPr="00B636B6" w:rsidRDefault="00AC5BC9" w:rsidP="00E41C57">
      <w:pPr>
        <w:spacing w:line="276" w:lineRule="auto"/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 xml:space="preserve">ALLEGATO </w:t>
      </w:r>
      <w:r w:rsidR="004962AE">
        <w:rPr>
          <w:rFonts w:ascii="Garamond" w:hAnsi="Garamond"/>
          <w:b/>
          <w:sz w:val="26"/>
          <w:szCs w:val="26"/>
        </w:rPr>
        <w:t>2</w:t>
      </w:r>
    </w:p>
    <w:p w14:paraId="2EDE5D22" w14:textId="0F480717" w:rsidR="00AC5BC9" w:rsidRPr="00B636B6" w:rsidRDefault="00AC5BC9" w:rsidP="00E41C57">
      <w:pPr>
        <w:spacing w:line="276" w:lineRule="auto"/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FORMULARIO</w:t>
      </w:r>
      <w:r w:rsidR="009F57D1" w:rsidRPr="00B636B6">
        <w:rPr>
          <w:rFonts w:ascii="Garamond" w:hAnsi="Garamond"/>
          <w:b/>
          <w:sz w:val="26"/>
          <w:szCs w:val="26"/>
        </w:rPr>
        <w:t xml:space="preserve"> DELLA PROPOSTA PROGETTUALE</w:t>
      </w:r>
    </w:p>
    <w:p w14:paraId="4A0768DD" w14:textId="77777777" w:rsidR="00E41C57" w:rsidRDefault="00E41C57" w:rsidP="00E41C57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rPr>
          <w:rFonts w:ascii="Garamond" w:eastAsia="Garamond" w:hAnsi="Garamond" w:cs="Garamond"/>
          <w:b/>
          <w:bCs/>
        </w:rPr>
      </w:pPr>
    </w:p>
    <w:p w14:paraId="73A55FDA" w14:textId="77777777" w:rsidR="004962AE" w:rsidRPr="000472E4" w:rsidRDefault="004962AE" w:rsidP="004962AE">
      <w:pPr>
        <w:pBdr>
          <w:top w:val="nil"/>
          <w:left w:val="nil"/>
          <w:bottom w:val="nil"/>
          <w:right w:val="nil"/>
          <w:between w:val="nil"/>
        </w:pBdr>
        <w:tabs>
          <w:tab w:val="left" w:pos="2805"/>
        </w:tabs>
        <w:jc w:val="center"/>
        <w:rPr>
          <w:rFonts w:ascii="Garamond" w:eastAsia="Garamond" w:hAnsi="Garamond" w:cs="Garamond"/>
          <w:color w:val="000000"/>
          <w:highlight w:val="yellow"/>
        </w:rPr>
      </w:pPr>
      <w:r w:rsidRPr="00D30E22">
        <w:rPr>
          <w:rFonts w:ascii="Garamond" w:eastAsia="Garamond" w:hAnsi="Garamond" w:cs="Garamond"/>
          <w:b/>
          <w:bCs/>
        </w:rPr>
        <w:t>Sez. B –</w:t>
      </w:r>
      <w:r w:rsidRPr="00D30E22">
        <w:rPr>
          <w:rFonts w:ascii="Garamond" w:hAnsi="Garamond"/>
          <w:b/>
          <w:bCs/>
        </w:rPr>
        <w:t xml:space="preserve"> </w:t>
      </w:r>
      <w:proofErr w:type="gramStart"/>
      <w:r w:rsidRPr="00D30E22">
        <w:rPr>
          <w:rFonts w:ascii="Garamond" w:eastAsia="Garamond" w:hAnsi="Garamond" w:cs="Garamond"/>
          <w:b/>
          <w:bCs/>
        </w:rPr>
        <w:t>“ E</w:t>
      </w:r>
      <w:proofErr w:type="gramEnd"/>
      <w:r w:rsidRPr="00D30E22">
        <w:rPr>
          <w:rFonts w:ascii="Garamond" w:eastAsia="Garamond" w:hAnsi="Garamond" w:cs="Garamond"/>
          <w:b/>
          <w:bCs/>
        </w:rPr>
        <w:t>-STATE IN MOVIMENTO: Tra Territorio ed Europa”</w:t>
      </w:r>
    </w:p>
    <w:p w14:paraId="6BED44BF" w14:textId="77777777" w:rsidR="00E41C57" w:rsidRPr="00364322" w:rsidRDefault="00E41C57" w:rsidP="00E41C57">
      <w:pPr>
        <w:ind w:right="-1"/>
        <w:jc w:val="center"/>
        <w:rPr>
          <w:rFonts w:ascii="Garamond" w:hAnsi="Garamond" w:cs="Arial"/>
          <w:b/>
          <w:sz w:val="40"/>
          <w:szCs w:val="40"/>
        </w:rPr>
      </w:pPr>
    </w:p>
    <w:p w14:paraId="71C157DC" w14:textId="77777777" w:rsidR="00A43967" w:rsidRPr="00B636B6" w:rsidRDefault="00A43967">
      <w:pPr>
        <w:rPr>
          <w:rFonts w:ascii="Garamond" w:hAnsi="Garamond" w:cs="Arial"/>
        </w:rPr>
      </w:pPr>
    </w:p>
    <w:p w14:paraId="21548FD4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441E8A10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62A35DA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04DBC32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13997CA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0981011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514A27B" w14:textId="77777777" w:rsidR="0056283F" w:rsidRPr="00B636B6" w:rsidRDefault="0056283F">
      <w:pPr>
        <w:jc w:val="both"/>
        <w:rPr>
          <w:rFonts w:ascii="Garamond" w:hAnsi="Garamond" w:cs="Arial"/>
          <w:b/>
          <w:sz w:val="22"/>
          <w:szCs w:val="22"/>
        </w:rPr>
      </w:pPr>
    </w:p>
    <w:p w14:paraId="73AA2691" w14:textId="77777777" w:rsidR="0056283F" w:rsidRPr="00B636B6" w:rsidRDefault="0056283F">
      <w:pPr>
        <w:jc w:val="both"/>
        <w:rPr>
          <w:rFonts w:ascii="Garamond" w:hAnsi="Garamond" w:cs="Arial"/>
          <w:b/>
          <w:sz w:val="22"/>
          <w:szCs w:val="22"/>
        </w:rPr>
      </w:pPr>
    </w:p>
    <w:p w14:paraId="6196795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64BAEC2E" w14:textId="77777777" w:rsidR="008E5B64" w:rsidRPr="00B636B6" w:rsidRDefault="008E5B64">
      <w:pPr>
        <w:jc w:val="both"/>
        <w:rPr>
          <w:rFonts w:ascii="Garamond" w:hAnsi="Garamond" w:cs="Arial"/>
          <w:b/>
          <w:sz w:val="22"/>
          <w:szCs w:val="22"/>
        </w:rPr>
      </w:pPr>
    </w:p>
    <w:p w14:paraId="7203832A" w14:textId="56940A08" w:rsidR="0024754E" w:rsidRPr="00B636B6" w:rsidRDefault="0024754E">
      <w:pPr>
        <w:jc w:val="both"/>
        <w:rPr>
          <w:rFonts w:ascii="Garamond" w:hAnsi="Garamond" w:cs="Arial"/>
          <w:b/>
          <w:sz w:val="22"/>
          <w:szCs w:val="22"/>
        </w:rPr>
      </w:pPr>
    </w:p>
    <w:p w14:paraId="0851B412" w14:textId="4175BDE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5D022213" w14:textId="35E21BBA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3E4E8CD5" w14:textId="667D8E2F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79C493DC" w14:textId="0569699E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38058E44" w14:textId="482FA59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66EF5D80" w14:textId="07E2EFB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2811F3E7" w14:textId="53C6AAE6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07972C6C" w14:textId="4D8FF02B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25FD7FA8" w14:textId="0917284D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5871C466" w14:textId="1F886043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4DE1B0B2" w14:textId="66448C01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6EBBFF6B" w14:textId="3D428BC8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0BCBD607" w14:textId="77777777" w:rsidR="008E5B64" w:rsidRPr="00B636B6" w:rsidRDefault="008E5B64">
      <w:pPr>
        <w:jc w:val="both"/>
        <w:rPr>
          <w:rFonts w:ascii="Garamond" w:hAnsi="Garamond" w:cs="Arial"/>
          <w:b/>
          <w:sz w:val="22"/>
          <w:szCs w:val="22"/>
        </w:rPr>
      </w:pPr>
    </w:p>
    <w:p w14:paraId="25DE7015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23E2589A" w14:textId="3AD28B46" w:rsidR="009F57D1" w:rsidRPr="00B636B6" w:rsidRDefault="009F57D1" w:rsidP="009F57D1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 xml:space="preserve">ALLEGATO </w:t>
      </w:r>
      <w:r w:rsidR="004962AE">
        <w:rPr>
          <w:rFonts w:ascii="Garamond" w:hAnsi="Garamond"/>
          <w:b/>
          <w:sz w:val="26"/>
          <w:szCs w:val="26"/>
        </w:rPr>
        <w:t>2</w:t>
      </w:r>
      <w:r w:rsidRPr="00B636B6">
        <w:rPr>
          <w:rFonts w:ascii="Garamond" w:hAnsi="Garamond"/>
          <w:b/>
          <w:sz w:val="26"/>
          <w:szCs w:val="26"/>
        </w:rPr>
        <w:t xml:space="preserve"> - FORMULARIO DELLA PROPOSTA PROGETTUALE</w:t>
      </w:r>
    </w:p>
    <w:p w14:paraId="54214023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1AA653FC" w14:textId="77777777" w:rsidR="00B55717" w:rsidRPr="00B636B6" w:rsidRDefault="00B55717">
      <w:pPr>
        <w:jc w:val="both"/>
        <w:rPr>
          <w:rFonts w:ascii="Garamond" w:hAnsi="Garamond" w:cs="Arial"/>
          <w:b/>
          <w:sz w:val="22"/>
          <w:szCs w:val="22"/>
        </w:rPr>
      </w:pPr>
    </w:p>
    <w:p w14:paraId="3FA6235B" w14:textId="77777777" w:rsidR="009F57D1" w:rsidRPr="00B636B6" w:rsidRDefault="0024754E" w:rsidP="009F57D1">
      <w:pPr>
        <w:jc w:val="center"/>
        <w:rPr>
          <w:rFonts w:ascii="Garamond" w:hAnsi="Garamond"/>
          <w:b/>
          <w:bCs/>
          <w:sz w:val="20"/>
          <w:szCs w:val="20"/>
        </w:rPr>
      </w:pPr>
      <w:r w:rsidRPr="00B636B6">
        <w:rPr>
          <w:rFonts w:ascii="Garamond" w:hAnsi="Garamond" w:cs="Arial"/>
          <w:sz w:val="22"/>
          <w:szCs w:val="22"/>
        </w:rPr>
        <w:t xml:space="preserve">                                                                                      </w:t>
      </w:r>
    </w:p>
    <w:tbl>
      <w:tblPr>
        <w:tblpPr w:leftFromText="141" w:rightFromText="141" w:vertAnchor="text" w:horzAnchor="margin" w:tblpXSpec="right" w:tblpY="3"/>
        <w:tblW w:w="5839" w:type="dxa"/>
        <w:tblLook w:val="04A0" w:firstRow="1" w:lastRow="0" w:firstColumn="1" w:lastColumn="0" w:noHBand="0" w:noVBand="1"/>
      </w:tblPr>
      <w:tblGrid>
        <w:gridCol w:w="418"/>
        <w:gridCol w:w="5421"/>
      </w:tblGrid>
      <w:tr w:rsidR="009F57D1" w:rsidRPr="00B636B6" w14:paraId="10D940E2" w14:textId="77777777" w:rsidTr="004A1F93">
        <w:tc>
          <w:tcPr>
            <w:tcW w:w="418" w:type="dxa"/>
            <w:shd w:val="clear" w:color="auto" w:fill="auto"/>
          </w:tcPr>
          <w:p w14:paraId="63A72E20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Al</w:t>
            </w:r>
          </w:p>
        </w:tc>
        <w:tc>
          <w:tcPr>
            <w:tcW w:w="5421" w:type="dxa"/>
            <w:shd w:val="clear" w:color="auto" w:fill="auto"/>
          </w:tcPr>
          <w:p w14:paraId="1FA17A30" w14:textId="77777777" w:rsidR="009F57D1" w:rsidRPr="00B636B6" w:rsidRDefault="009F57D1" w:rsidP="004A1F93">
            <w:pPr>
              <w:ind w:hanging="2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COMUNE DI PALERMO</w:t>
            </w:r>
          </w:p>
        </w:tc>
      </w:tr>
      <w:tr w:rsidR="009F57D1" w:rsidRPr="00B636B6" w14:paraId="4ED5C94A" w14:textId="77777777" w:rsidTr="004A1F93">
        <w:tc>
          <w:tcPr>
            <w:tcW w:w="418" w:type="dxa"/>
            <w:shd w:val="clear" w:color="auto" w:fill="auto"/>
          </w:tcPr>
          <w:p w14:paraId="799ACF7A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4316700F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AREA DELLE POLITICHE SOCIO SANITARIE</w:t>
            </w:r>
          </w:p>
        </w:tc>
      </w:tr>
      <w:tr w:rsidR="009F57D1" w:rsidRPr="00B636B6" w14:paraId="3F1D49FC" w14:textId="77777777" w:rsidTr="004A1F93">
        <w:tc>
          <w:tcPr>
            <w:tcW w:w="418" w:type="dxa"/>
            <w:shd w:val="clear" w:color="auto" w:fill="auto"/>
          </w:tcPr>
          <w:p w14:paraId="7A97ED8D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318139FA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Ufficio di pianificazione e monitoraggio delle </w:t>
            </w:r>
          </w:p>
          <w:p w14:paraId="4599FA1F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attività sociali e delle emergenze sociali</w:t>
            </w:r>
          </w:p>
        </w:tc>
      </w:tr>
      <w:tr w:rsidR="009F57D1" w:rsidRPr="00B636B6" w14:paraId="50385DD8" w14:textId="77777777" w:rsidTr="004A1F93">
        <w:tc>
          <w:tcPr>
            <w:tcW w:w="418" w:type="dxa"/>
            <w:shd w:val="clear" w:color="auto" w:fill="auto"/>
          </w:tcPr>
          <w:p w14:paraId="61AC1067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20FE20AD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U.O. </w:t>
            </w:r>
            <w:proofErr w:type="gramStart"/>
            <w:r w:rsidRPr="00B636B6">
              <w:rPr>
                <w:rFonts w:ascii="Garamond" w:hAnsi="Garamond"/>
                <w:b/>
                <w:sz w:val="22"/>
                <w:szCs w:val="22"/>
              </w:rPr>
              <w:t>Progetti  Infanzia</w:t>
            </w:r>
            <w:proofErr w:type="gramEnd"/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 e Adolescenza</w:t>
            </w:r>
          </w:p>
        </w:tc>
      </w:tr>
      <w:tr w:rsidR="009F57D1" w:rsidRPr="00B636B6" w14:paraId="5563C51C" w14:textId="77777777" w:rsidTr="004A1F93">
        <w:tc>
          <w:tcPr>
            <w:tcW w:w="418" w:type="dxa"/>
            <w:shd w:val="clear" w:color="auto" w:fill="auto"/>
          </w:tcPr>
          <w:p w14:paraId="1D750EDF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2EC84DF7" w14:textId="77777777" w:rsidR="009F57D1" w:rsidRPr="00B636B6" w:rsidRDefault="00E61BC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hyperlink r:id="rId9" w:history="1">
              <w:r w:rsidR="009F57D1" w:rsidRPr="00B636B6">
                <w:rPr>
                  <w:rStyle w:val="Collegamentoipertestuale"/>
                  <w:rFonts w:ascii="Garamond" w:hAnsi="Garamond"/>
                  <w:b/>
                  <w:sz w:val="22"/>
                  <w:szCs w:val="22"/>
                </w:rPr>
                <w:t>settoreservizisocioassistenziali@cert.comune.palermo.it</w:t>
              </w:r>
            </w:hyperlink>
            <w:r w:rsidR="009F57D1" w:rsidRPr="00B636B6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</w:tr>
    </w:tbl>
    <w:p w14:paraId="6F8DAED7" w14:textId="77777777" w:rsidR="009F57D1" w:rsidRPr="00B636B6" w:rsidRDefault="009F57D1" w:rsidP="009F57D1">
      <w:pPr>
        <w:jc w:val="right"/>
        <w:rPr>
          <w:rFonts w:ascii="Garamond" w:hAnsi="Garamond"/>
          <w:b/>
          <w:bCs/>
          <w:sz w:val="20"/>
          <w:szCs w:val="20"/>
        </w:rPr>
      </w:pPr>
    </w:p>
    <w:p w14:paraId="29796EFC" w14:textId="77777777" w:rsidR="009F57D1" w:rsidRPr="00B636B6" w:rsidRDefault="009F57D1" w:rsidP="009F57D1">
      <w:pPr>
        <w:pStyle w:val="Default"/>
        <w:rPr>
          <w:rFonts w:ascii="Garamond" w:hAnsi="Garamond"/>
          <w:b/>
          <w:bCs/>
          <w:sz w:val="20"/>
          <w:szCs w:val="20"/>
        </w:rPr>
      </w:pPr>
    </w:p>
    <w:p w14:paraId="32A37D35" w14:textId="77777777" w:rsidR="009F57D1" w:rsidRPr="00B636B6" w:rsidRDefault="009F57D1" w:rsidP="009F57D1">
      <w:pPr>
        <w:pStyle w:val="Default"/>
        <w:rPr>
          <w:rFonts w:ascii="Garamond" w:hAnsi="Garamond"/>
          <w:b/>
          <w:bCs/>
          <w:sz w:val="20"/>
          <w:szCs w:val="20"/>
        </w:rPr>
      </w:pPr>
    </w:p>
    <w:p w14:paraId="450734EB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4085ECF8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6CE0B883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012D0EC0" w14:textId="296C6D34" w:rsidR="000D7870" w:rsidRPr="00B636B6" w:rsidRDefault="000D7870" w:rsidP="009F57D1">
      <w:pPr>
        <w:rPr>
          <w:rFonts w:ascii="Garamond" w:hAnsi="Garamond"/>
          <w:b/>
          <w:bCs/>
          <w:sz w:val="20"/>
          <w:szCs w:val="20"/>
        </w:rPr>
      </w:pPr>
    </w:p>
    <w:p w14:paraId="389B8410" w14:textId="7825676F" w:rsidR="00B55717" w:rsidRPr="00B636B6" w:rsidRDefault="00B55717">
      <w:pPr>
        <w:jc w:val="both"/>
        <w:rPr>
          <w:rFonts w:ascii="Garamond" w:hAnsi="Garamond" w:cs="Arial"/>
          <w:b/>
          <w:sz w:val="22"/>
          <w:szCs w:val="22"/>
        </w:rPr>
      </w:pPr>
    </w:p>
    <w:p w14:paraId="4DFE17DE" w14:textId="27E673F2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4EFACBA7" w14:textId="06639D1D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35ED27AA" w14:textId="0561AB41" w:rsidR="009F1FE6" w:rsidRPr="00431DD7" w:rsidRDefault="009F1FE6" w:rsidP="009F1FE6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431DD7">
        <w:rPr>
          <w:rFonts w:ascii="Garamond" w:hAnsi="Garamond" w:cs="Arial"/>
          <w:sz w:val="22"/>
          <w:szCs w:val="22"/>
        </w:rPr>
        <w:t xml:space="preserve">Il/la sottoscritto/a____________________________________________________________nato/a a__________________________Prov._____________il_________C.F.___________________ residente a _______________________________________________domiciliato/a presso _______________________ nella qualità di Legale Rappresentante dell’Ente del Terzo Settore </w:t>
      </w:r>
      <w:r w:rsidRPr="00AF3693">
        <w:rPr>
          <w:rFonts w:ascii="Garamond" w:hAnsi="Garamond" w:cs="Arial"/>
          <w:i/>
          <w:iCs/>
          <w:color w:val="A6A6A6"/>
          <w:sz w:val="22"/>
          <w:szCs w:val="22"/>
        </w:rPr>
        <w:t>(denominazione e ragione sociale)</w:t>
      </w:r>
      <w:r w:rsidRPr="00AF3693">
        <w:rPr>
          <w:rFonts w:ascii="Garamond" w:hAnsi="Garamond" w:cs="Arial"/>
          <w:color w:val="A6A6A6"/>
          <w:sz w:val="22"/>
          <w:szCs w:val="22"/>
        </w:rPr>
        <w:t xml:space="preserve"> </w:t>
      </w:r>
      <w:r w:rsidRPr="00431DD7">
        <w:rPr>
          <w:rFonts w:ascii="Garamond" w:hAnsi="Garamond" w:cs="Arial"/>
          <w:sz w:val="22"/>
          <w:szCs w:val="22"/>
        </w:rPr>
        <w:t>____________________________________________________ con sede legale in _______________________________________ via ________________________________Cap. ______________ Tel. ____________ PEC ________________ mail ______________ C.F. ____________________________ P. IVA ______________________________________ Sede legale</w:t>
      </w:r>
      <w:r w:rsidR="008546EE">
        <w:rPr>
          <w:rFonts w:ascii="Garamond" w:hAnsi="Garamond" w:cs="Arial"/>
          <w:sz w:val="22"/>
          <w:szCs w:val="22"/>
        </w:rPr>
        <w:t>______________________________</w:t>
      </w:r>
      <w:bookmarkStart w:id="1" w:name="_GoBack"/>
      <w:bookmarkEnd w:id="1"/>
      <w:r w:rsidRPr="00431DD7">
        <w:rPr>
          <w:rFonts w:ascii="Garamond" w:hAnsi="Garamond" w:cs="Arial"/>
          <w:sz w:val="22"/>
          <w:szCs w:val="22"/>
        </w:rPr>
        <w:t>, iscritto al Registro Unico Nazionale del Terzo Settore (RUNTS), nella sezione _____________________ numero ______________</w:t>
      </w:r>
    </w:p>
    <w:p w14:paraId="20FEE720" w14:textId="77777777" w:rsidR="00B636B6" w:rsidRPr="00B636B6" w:rsidRDefault="00B636B6" w:rsidP="00B636B6">
      <w:pPr>
        <w:jc w:val="both"/>
        <w:rPr>
          <w:rFonts w:ascii="Garamond" w:hAnsi="Garamond" w:cs="Arial"/>
          <w:sz w:val="22"/>
          <w:szCs w:val="22"/>
        </w:rPr>
      </w:pPr>
    </w:p>
    <w:p w14:paraId="6DF57809" w14:textId="77777777" w:rsidR="00B636B6" w:rsidRPr="00B636B6" w:rsidRDefault="00B636B6" w:rsidP="00B636B6">
      <w:pPr>
        <w:pStyle w:val="Default"/>
        <w:jc w:val="both"/>
        <w:rPr>
          <w:rFonts w:ascii="Garamond" w:hAnsi="Garamond"/>
          <w:b/>
          <w:bCs/>
          <w:i/>
          <w:iCs/>
          <w:sz w:val="22"/>
          <w:szCs w:val="22"/>
        </w:rPr>
      </w:pPr>
    </w:p>
    <w:p w14:paraId="460A160B" w14:textId="77777777" w:rsidR="00674963" w:rsidRPr="00674963" w:rsidRDefault="00B636B6" w:rsidP="00674963">
      <w:pPr>
        <w:pBdr>
          <w:top w:val="nil"/>
          <w:left w:val="nil"/>
          <w:bottom w:val="nil"/>
          <w:right w:val="nil"/>
          <w:between w:val="nil"/>
        </w:pBdr>
        <w:ind w:right="-143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674963">
        <w:rPr>
          <w:rFonts w:ascii="Garamond" w:hAnsi="Garamond" w:cs="Arial"/>
          <w:sz w:val="22"/>
          <w:szCs w:val="22"/>
        </w:rPr>
        <w:t>in riferimento all’</w:t>
      </w:r>
      <w:r w:rsidRPr="00674963">
        <w:rPr>
          <w:rFonts w:ascii="Garamond" w:hAnsi="Garamond" w:cs="Arial"/>
          <w:i/>
          <w:sz w:val="22"/>
          <w:szCs w:val="22"/>
        </w:rPr>
        <w:t xml:space="preserve"> </w:t>
      </w:r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>conv</w:t>
      </w:r>
      <w:proofErr w:type="spellEnd"/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 xml:space="preserve">. in L. n. 85/2023) </w:t>
      </w:r>
    </w:p>
    <w:p w14:paraId="6E6EE3B1" w14:textId="79921607" w:rsidR="00674963" w:rsidRPr="00364322" w:rsidRDefault="004962AE" w:rsidP="004962AE">
      <w:pPr>
        <w:rPr>
          <w:rFonts w:ascii="Garamond" w:hAnsi="Garamond" w:cs="Arial"/>
          <w:b/>
          <w:sz w:val="40"/>
          <w:szCs w:val="40"/>
        </w:rPr>
      </w:pPr>
      <w:r w:rsidRPr="004962AE">
        <w:rPr>
          <w:rFonts w:ascii="Garamond" w:eastAsia="Garamond" w:hAnsi="Garamond" w:cs="Garamond"/>
          <w:b/>
          <w:bCs/>
          <w:sz w:val="22"/>
          <w:szCs w:val="22"/>
        </w:rPr>
        <w:t xml:space="preserve">Sez. B – </w:t>
      </w:r>
      <w:proofErr w:type="gramStart"/>
      <w:r w:rsidRPr="004962AE">
        <w:rPr>
          <w:rFonts w:ascii="Garamond" w:eastAsia="Garamond" w:hAnsi="Garamond" w:cs="Garamond"/>
          <w:b/>
          <w:bCs/>
          <w:sz w:val="22"/>
          <w:szCs w:val="22"/>
        </w:rPr>
        <w:t>“ E</w:t>
      </w:r>
      <w:proofErr w:type="gramEnd"/>
      <w:r w:rsidRPr="004962AE">
        <w:rPr>
          <w:rFonts w:ascii="Garamond" w:eastAsia="Garamond" w:hAnsi="Garamond" w:cs="Garamond"/>
          <w:b/>
          <w:bCs/>
          <w:sz w:val="22"/>
          <w:szCs w:val="22"/>
        </w:rPr>
        <w:t>-STATE IN MOVIMENTO: Tra Territorio ed Europa”</w:t>
      </w:r>
    </w:p>
    <w:p w14:paraId="2568FCF4" w14:textId="2F21E394" w:rsidR="00B636B6" w:rsidRPr="00B636B6" w:rsidRDefault="00B636B6" w:rsidP="00B636B6">
      <w:pPr>
        <w:jc w:val="both"/>
        <w:rPr>
          <w:rFonts w:ascii="Garamond" w:hAnsi="Garamond" w:cs="Arial"/>
          <w:i/>
          <w:sz w:val="22"/>
          <w:szCs w:val="22"/>
        </w:rPr>
      </w:pPr>
    </w:p>
    <w:p w14:paraId="47BCE3E6" w14:textId="77777777" w:rsidR="00B636B6" w:rsidRPr="00B636B6" w:rsidRDefault="00B636B6" w:rsidP="00B636B6">
      <w:pPr>
        <w:pStyle w:val="Default"/>
        <w:jc w:val="both"/>
        <w:rPr>
          <w:rFonts w:ascii="Garamond" w:hAnsi="Garamond"/>
          <w:b/>
          <w:bCs/>
          <w:i/>
          <w:iCs/>
          <w:sz w:val="20"/>
          <w:szCs w:val="20"/>
        </w:rPr>
      </w:pPr>
    </w:p>
    <w:p w14:paraId="368F140A" w14:textId="074E3245" w:rsidR="00B636B6" w:rsidRPr="00B636B6" w:rsidRDefault="00B636B6" w:rsidP="00B636B6">
      <w:pPr>
        <w:jc w:val="center"/>
        <w:rPr>
          <w:rFonts w:ascii="Garamond" w:hAnsi="Garamond" w:cs="Arial"/>
          <w:b/>
          <w:sz w:val="22"/>
          <w:szCs w:val="22"/>
        </w:rPr>
      </w:pPr>
      <w:r w:rsidRPr="00B636B6">
        <w:rPr>
          <w:rFonts w:ascii="Garamond" w:hAnsi="Garamond" w:cs="Arial"/>
          <w:b/>
          <w:sz w:val="22"/>
          <w:szCs w:val="22"/>
        </w:rPr>
        <w:t>DICHIARA</w:t>
      </w:r>
    </w:p>
    <w:p w14:paraId="0E171A7D" w14:textId="77777777" w:rsidR="00B636B6" w:rsidRDefault="00B636B6">
      <w:pPr>
        <w:jc w:val="both"/>
        <w:rPr>
          <w:rFonts w:ascii="Garamond" w:hAnsi="Garamond" w:cs="Arial"/>
          <w:bCs/>
          <w:sz w:val="22"/>
          <w:szCs w:val="22"/>
        </w:rPr>
      </w:pPr>
    </w:p>
    <w:p w14:paraId="72EC401F" w14:textId="3A950F76" w:rsidR="00B636B6" w:rsidRDefault="00B636B6" w:rsidP="004962AE">
      <w:pPr>
        <w:pStyle w:val="Paragrafoelenco"/>
        <w:numPr>
          <w:ilvl w:val="0"/>
          <w:numId w:val="7"/>
        </w:numPr>
        <w:jc w:val="both"/>
        <w:rPr>
          <w:rFonts w:ascii="Garamond" w:hAnsi="Garamond" w:cs="Arial"/>
          <w:bCs/>
        </w:rPr>
      </w:pPr>
      <w:r w:rsidRPr="004962AE">
        <w:rPr>
          <w:rFonts w:ascii="Garamond" w:hAnsi="Garamond" w:cs="Arial"/>
          <w:bCs/>
        </w:rPr>
        <w:t xml:space="preserve">che i minori destinatari degli interventi sono n. _____________ </w:t>
      </w:r>
      <w:r w:rsidR="00E252F0" w:rsidRPr="004962AE">
        <w:rPr>
          <w:rFonts w:ascii="Garamond" w:hAnsi="Garamond" w:cs="Arial"/>
          <w:bCs/>
        </w:rPr>
        <w:t xml:space="preserve">(min </w:t>
      </w:r>
      <w:r w:rsidR="004962AE" w:rsidRPr="004962AE">
        <w:rPr>
          <w:rFonts w:ascii="Garamond" w:hAnsi="Garamond" w:cs="Arial"/>
          <w:bCs/>
        </w:rPr>
        <w:t>6</w:t>
      </w:r>
      <w:r w:rsidR="00E252F0" w:rsidRPr="004962AE">
        <w:rPr>
          <w:rFonts w:ascii="Garamond" w:hAnsi="Garamond" w:cs="Arial"/>
          <w:bCs/>
        </w:rPr>
        <w:t xml:space="preserve"> - max 1</w:t>
      </w:r>
      <w:r w:rsidR="004962AE" w:rsidRPr="004962AE">
        <w:rPr>
          <w:rFonts w:ascii="Garamond" w:hAnsi="Garamond" w:cs="Arial"/>
          <w:bCs/>
        </w:rPr>
        <w:t>0</w:t>
      </w:r>
      <w:r w:rsidR="00E252F0" w:rsidRPr="004962AE">
        <w:rPr>
          <w:rFonts w:ascii="Garamond" w:hAnsi="Garamond" w:cs="Arial"/>
          <w:bCs/>
        </w:rPr>
        <w:t xml:space="preserve">) </w:t>
      </w:r>
      <w:r w:rsidRPr="004962AE">
        <w:rPr>
          <w:rFonts w:ascii="Garamond" w:hAnsi="Garamond" w:cs="Arial"/>
          <w:bCs/>
        </w:rPr>
        <w:t xml:space="preserve">già identificati </w:t>
      </w:r>
      <w:proofErr w:type="gramStart"/>
      <w:r w:rsidRPr="004962AE">
        <w:rPr>
          <w:rFonts w:ascii="Garamond" w:hAnsi="Garamond" w:cs="Arial"/>
          <w:bCs/>
        </w:rPr>
        <w:t>mediante</w:t>
      </w:r>
      <w:r w:rsidR="00E252F0" w:rsidRPr="004962AE">
        <w:rPr>
          <w:rFonts w:ascii="Garamond" w:hAnsi="Garamond" w:cs="Arial"/>
          <w:bCs/>
        </w:rPr>
        <w:t xml:space="preserve"> </w:t>
      </w:r>
      <w:r w:rsidRPr="004962AE">
        <w:rPr>
          <w:rFonts w:ascii="Garamond" w:hAnsi="Garamond" w:cs="Arial"/>
          <w:bCs/>
        </w:rPr>
        <w:t xml:space="preserve"> _</w:t>
      </w:r>
      <w:proofErr w:type="gramEnd"/>
      <w:r w:rsidRPr="004962AE">
        <w:rPr>
          <w:rFonts w:ascii="Garamond" w:hAnsi="Garamond" w:cs="Arial"/>
          <w:bCs/>
        </w:rPr>
        <w:t>__________________ (elenchi territoriali ecc.)</w:t>
      </w:r>
      <w:r w:rsidR="004962AE">
        <w:rPr>
          <w:rFonts w:ascii="Garamond" w:hAnsi="Garamond" w:cs="Arial"/>
          <w:bCs/>
        </w:rPr>
        <w:t>;</w:t>
      </w:r>
    </w:p>
    <w:p w14:paraId="037EF8A3" w14:textId="46D83A02" w:rsidR="004962AE" w:rsidRPr="00C6262D" w:rsidRDefault="004962AE" w:rsidP="004962AE">
      <w:pPr>
        <w:pStyle w:val="Paragrafoelenco"/>
        <w:numPr>
          <w:ilvl w:val="0"/>
          <w:numId w:val="7"/>
        </w:numPr>
        <w:jc w:val="both"/>
        <w:rPr>
          <w:rFonts w:ascii="Garamond" w:hAnsi="Garamond" w:cs="Arial"/>
          <w:bCs/>
          <w:i/>
          <w:iCs/>
        </w:rPr>
      </w:pPr>
      <w:r>
        <w:rPr>
          <w:rFonts w:ascii="Garamond" w:hAnsi="Garamond" w:cs="Arial"/>
          <w:bCs/>
        </w:rPr>
        <w:t xml:space="preserve">l’intenzione di realizzare uno delle tre tipologie di Campus residenziale previsti dall’Avviso, e nello specifico _______________________ </w:t>
      </w:r>
      <w:r w:rsidRPr="004962AE">
        <w:rPr>
          <w:rFonts w:ascii="Garamond" w:hAnsi="Garamond" w:cs="Arial"/>
          <w:bCs/>
          <w:i/>
          <w:iCs/>
          <w:color w:val="A6A6A6" w:themeColor="background1" w:themeShade="A6"/>
        </w:rPr>
        <w:t>(indicare se regionale, nazionale o europeo)</w:t>
      </w:r>
      <w:r>
        <w:rPr>
          <w:rFonts w:ascii="Garamond" w:hAnsi="Garamond" w:cs="Arial"/>
          <w:bCs/>
          <w:i/>
          <w:iCs/>
          <w:color w:val="A6A6A6" w:themeColor="background1" w:themeShade="A6"/>
        </w:rPr>
        <w:t xml:space="preserve"> </w:t>
      </w:r>
      <w:r w:rsidRPr="00C6262D">
        <w:rPr>
          <w:rFonts w:ascii="Garamond" w:hAnsi="Garamond" w:cs="Arial"/>
          <w:bCs/>
        </w:rPr>
        <w:t>da realizzare presso la struttura __________________________</w:t>
      </w:r>
      <w:r w:rsidR="00C6262D">
        <w:rPr>
          <w:rFonts w:ascii="Garamond" w:hAnsi="Garamond" w:cs="Arial"/>
          <w:bCs/>
        </w:rPr>
        <w:t>_____________</w:t>
      </w:r>
      <w:r w:rsidRPr="00C6262D">
        <w:rPr>
          <w:rFonts w:ascii="Garamond" w:hAnsi="Garamond" w:cs="Arial"/>
          <w:bCs/>
        </w:rPr>
        <w:t xml:space="preserve"> ubicata </w:t>
      </w:r>
      <w:r w:rsidR="00C6262D">
        <w:rPr>
          <w:rFonts w:ascii="Garamond" w:hAnsi="Garamond" w:cs="Arial"/>
          <w:bCs/>
        </w:rPr>
        <w:t xml:space="preserve">in Via____________________ </w:t>
      </w:r>
      <w:r w:rsidRPr="00C6262D">
        <w:rPr>
          <w:rFonts w:ascii="Garamond" w:hAnsi="Garamond" w:cs="Arial"/>
          <w:bCs/>
        </w:rPr>
        <w:t xml:space="preserve">__________________ </w:t>
      </w:r>
      <w:r w:rsidR="00C6262D">
        <w:rPr>
          <w:rFonts w:ascii="Garamond" w:hAnsi="Garamond" w:cs="Arial"/>
          <w:bCs/>
        </w:rPr>
        <w:t xml:space="preserve"> </w:t>
      </w:r>
      <w:r w:rsidRPr="00C6262D">
        <w:rPr>
          <w:rFonts w:ascii="Garamond" w:hAnsi="Garamond" w:cs="Arial"/>
          <w:bCs/>
        </w:rPr>
        <w:t>(Comune) _____________________ (Provincia)</w:t>
      </w:r>
      <w:r w:rsidR="00C6262D">
        <w:rPr>
          <w:rFonts w:ascii="Garamond" w:hAnsi="Garamond" w:cs="Arial"/>
          <w:bCs/>
        </w:rPr>
        <w:t>, _______________________</w:t>
      </w:r>
    </w:p>
    <w:p w14:paraId="7A3F7ECA" w14:textId="20FED90B" w:rsidR="00C6262D" w:rsidRPr="00C6262D" w:rsidRDefault="00C6262D" w:rsidP="00C6262D">
      <w:pPr>
        <w:pStyle w:val="Paragrafoelenco"/>
        <w:jc w:val="both"/>
        <w:rPr>
          <w:rFonts w:ascii="Garamond" w:hAnsi="Garamond" w:cs="Arial"/>
          <w:bCs/>
          <w:i/>
          <w:iCs/>
        </w:rPr>
      </w:pPr>
      <w:r>
        <w:rPr>
          <w:rFonts w:ascii="Garamond" w:hAnsi="Garamond" w:cs="Arial"/>
          <w:bCs/>
        </w:rPr>
        <w:t>(Stato)__________________</w:t>
      </w:r>
    </w:p>
    <w:p w14:paraId="72CA1A52" w14:textId="4E60B519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4348F2CC" w14:textId="77777777" w:rsidR="003D0B71" w:rsidRPr="00B636B6" w:rsidRDefault="003D0B71">
      <w:pPr>
        <w:jc w:val="both"/>
        <w:rPr>
          <w:rFonts w:ascii="Garamond" w:hAnsi="Garamond" w:cs="Arial"/>
          <w:b/>
          <w:sz w:val="22"/>
          <w:szCs w:val="22"/>
        </w:rPr>
      </w:pPr>
    </w:p>
    <w:p w14:paraId="3623F86D" w14:textId="275FED67" w:rsidR="00A43967" w:rsidRPr="00B636B6" w:rsidRDefault="00A43967" w:rsidP="00B636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rFonts w:ascii="Garamond" w:eastAsia="TimesNewRomanPSMT" w:hAnsi="Garamond" w:cs="Arial"/>
          <w:color w:val="1A171C"/>
          <w:sz w:val="22"/>
          <w:szCs w:val="22"/>
        </w:rPr>
      </w:pPr>
      <w:r w:rsidRPr="00B636B6">
        <w:rPr>
          <w:rFonts w:ascii="Garamond" w:eastAsia="TimesNewRomanPSMT" w:hAnsi="Garamond" w:cs="Arial"/>
          <w:b/>
          <w:sz w:val="22"/>
          <w:szCs w:val="22"/>
        </w:rPr>
        <w:lastRenderedPageBreak/>
        <w:t>PROGETTAZIONE E STRUTTURA DEL PROGETTO</w:t>
      </w:r>
    </w:p>
    <w:p w14:paraId="1CFE37C7" w14:textId="77777777" w:rsidR="00A43967" w:rsidRPr="00B636B6" w:rsidRDefault="00A43967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p w14:paraId="5FAEA063" w14:textId="77777777" w:rsidR="00A43967" w:rsidRPr="00B636B6" w:rsidRDefault="000A6E24" w:rsidP="008B21BF">
      <w:pPr>
        <w:autoSpaceDE w:val="0"/>
        <w:spacing w:line="360" w:lineRule="auto"/>
        <w:jc w:val="both"/>
        <w:rPr>
          <w:rFonts w:ascii="Garamond" w:eastAsia="TimesNewRomanPSMT" w:hAnsi="Garamond" w:cs="Arial"/>
          <w:b/>
          <w:color w:val="1A171C"/>
          <w:sz w:val="22"/>
          <w:szCs w:val="22"/>
          <w:u w:val="single"/>
        </w:rPr>
      </w:pPr>
      <w:r w:rsidRPr="00B636B6">
        <w:rPr>
          <w:rFonts w:ascii="Garamond" w:hAnsi="Garamond" w:cs="Arial"/>
          <w:b/>
          <w:smallCaps/>
          <w:sz w:val="22"/>
          <w:szCs w:val="22"/>
          <w:u w:val="single"/>
        </w:rPr>
        <w:t xml:space="preserve">A. Qualificazione </w:t>
      </w:r>
      <w:r w:rsidR="00A43967" w:rsidRPr="00B636B6">
        <w:rPr>
          <w:rFonts w:ascii="Garamond" w:hAnsi="Garamond" w:cs="Arial"/>
          <w:b/>
          <w:smallCaps/>
          <w:sz w:val="22"/>
          <w:szCs w:val="22"/>
          <w:u w:val="single"/>
        </w:rPr>
        <w:t>del soggetto proponente</w:t>
      </w:r>
      <w:r w:rsidR="00C976E0" w:rsidRPr="00B636B6">
        <w:rPr>
          <w:rFonts w:ascii="Garamond" w:hAnsi="Garamond" w:cs="Arial"/>
          <w:b/>
          <w:smallCaps/>
          <w:sz w:val="22"/>
          <w:szCs w:val="22"/>
          <w:u w:val="single"/>
        </w:rPr>
        <w:t xml:space="preserve"> </w:t>
      </w:r>
    </w:p>
    <w:p w14:paraId="14B043BB" w14:textId="7DFEFA8A" w:rsidR="00FC6347" w:rsidRDefault="00C6262D" w:rsidP="004D156F">
      <w:pPr>
        <w:autoSpaceDE w:val="0"/>
        <w:autoSpaceDN w:val="0"/>
        <w:adjustRightInd w:val="0"/>
        <w:jc w:val="both"/>
        <w:rPr>
          <w:rFonts w:ascii="Garamond" w:eastAsia="Garamond" w:hAnsi="Garamond" w:cs="Garamond"/>
          <w:b/>
          <w:bCs/>
          <w:color w:val="000000"/>
          <w:sz w:val="20"/>
          <w:szCs w:val="20"/>
        </w:rPr>
      </w:pPr>
      <w:r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A.1 </w:t>
      </w:r>
      <w:r w:rsidRPr="00EE02C8">
        <w:rPr>
          <w:rFonts w:ascii="Garamond" w:eastAsia="Garamond" w:hAnsi="Garamond" w:cs="Garamond"/>
          <w:b/>
          <w:bCs/>
          <w:color w:val="000000"/>
          <w:sz w:val="20"/>
          <w:szCs w:val="20"/>
        </w:rPr>
        <w:t>Esperienza specifica maturata nella realizzazione di attività di animazione/ludico/ricreative destinate a minori tra i 11 ed i 16 anni non compiuti</w:t>
      </w:r>
    </w:p>
    <w:p w14:paraId="39DE7B17" w14:textId="77777777" w:rsidR="00346EE8" w:rsidRDefault="00346EE8" w:rsidP="004D156F">
      <w:pPr>
        <w:autoSpaceDE w:val="0"/>
        <w:autoSpaceDN w:val="0"/>
        <w:adjustRightInd w:val="0"/>
        <w:jc w:val="both"/>
        <w:rPr>
          <w:rFonts w:ascii="Garamond" w:eastAsia="Garamond" w:hAnsi="Garamond" w:cs="Garamond"/>
          <w:b/>
          <w:bCs/>
          <w:color w:val="000000"/>
          <w:sz w:val="20"/>
          <w:szCs w:val="20"/>
        </w:rPr>
      </w:pPr>
    </w:p>
    <w:p w14:paraId="11B72DF1" w14:textId="2724FE0B" w:rsidR="00C6262D" w:rsidRPr="00346EE8" w:rsidRDefault="00346EE8" w:rsidP="004D156F">
      <w:pPr>
        <w:autoSpaceDE w:val="0"/>
        <w:autoSpaceDN w:val="0"/>
        <w:adjustRightInd w:val="0"/>
        <w:jc w:val="both"/>
        <w:rPr>
          <w:rFonts w:ascii="Garamond" w:eastAsia="TimesNewRomanPSMT" w:hAnsi="Garamond" w:cs="Arial"/>
        </w:rPr>
      </w:pPr>
      <w:r>
        <w:rPr>
          <w:rFonts w:ascii="Garamond" w:eastAsia="TimesNewRomanPSMT" w:hAnsi="Garamond" w:cs="Arial"/>
        </w:rPr>
        <w:t>*Indicare nome del progetto, fonte di finanziamento, luogo e durata.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8398"/>
      </w:tblGrid>
      <w:tr w:rsidR="003D0B71" w:rsidRPr="00B636B6" w14:paraId="6F984072" w14:textId="77777777" w:rsidTr="003D0B71">
        <w:trPr>
          <w:trHeight w:val="651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F203E5B" w14:textId="77777777" w:rsidR="003D0B71" w:rsidRDefault="003D0B71" w:rsidP="00C976E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B636B6">
              <w:rPr>
                <w:rFonts w:ascii="Garamond" w:eastAsia="TimesNewRomanPSMT" w:hAnsi="Garamond" w:cs="Arial"/>
                <w:b/>
                <w:sz w:val="16"/>
                <w:szCs w:val="16"/>
              </w:rPr>
              <w:t>Periodo di riferimento</w:t>
            </w:r>
          </w:p>
          <w:p w14:paraId="53DDB865" w14:textId="63AC5AA9" w:rsidR="003D0B71" w:rsidRPr="00674963" w:rsidRDefault="003D0B71" w:rsidP="00C976E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674963">
              <w:rPr>
                <w:rFonts w:ascii="Garamond" w:eastAsia="TimesNewRomanPSMT" w:hAnsi="Garamond" w:cs="Arial"/>
                <w:b/>
                <w:sz w:val="16"/>
                <w:szCs w:val="16"/>
              </w:rPr>
              <w:t>(dal __ al___)</w:t>
            </w:r>
          </w:p>
        </w:tc>
        <w:tc>
          <w:tcPr>
            <w:tcW w:w="4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BF7E1A4" w14:textId="62AB74A0" w:rsidR="003D0B71" w:rsidRPr="00B636B6" w:rsidRDefault="003D0B71" w:rsidP="003D0B71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3D0B71">
              <w:rPr>
                <w:rFonts w:ascii="Garamond" w:eastAsia="TimesNewRomanPSMT" w:hAnsi="Garamond" w:cs="Arial"/>
                <w:b/>
                <w:sz w:val="16"/>
                <w:szCs w:val="16"/>
              </w:rPr>
              <w:t>Esperienza specifica maturata nella realizzazione di attività di animazione/ludico/ricreative destinate a minori tra i 11 ed i 16 anni non compiuti</w:t>
            </w:r>
          </w:p>
        </w:tc>
      </w:tr>
      <w:tr w:rsidR="003D0B71" w:rsidRPr="00B636B6" w14:paraId="0DCA0DA3" w14:textId="77777777" w:rsidTr="003D0B71">
        <w:tc>
          <w:tcPr>
            <w:tcW w:w="639" w:type="pct"/>
            <w:tcBorders>
              <w:top w:val="single" w:sz="4" w:space="0" w:color="000000"/>
            </w:tcBorders>
            <w:shd w:val="clear" w:color="auto" w:fill="auto"/>
          </w:tcPr>
          <w:p w14:paraId="2D5455B0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tcBorders>
              <w:top w:val="single" w:sz="4" w:space="0" w:color="000000"/>
            </w:tcBorders>
            <w:shd w:val="clear" w:color="auto" w:fill="auto"/>
          </w:tcPr>
          <w:p w14:paraId="17680D11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3D0B71" w:rsidRPr="00B636B6" w14:paraId="758F0F5A" w14:textId="77777777" w:rsidTr="003D0B71">
        <w:tc>
          <w:tcPr>
            <w:tcW w:w="639" w:type="pct"/>
            <w:shd w:val="clear" w:color="auto" w:fill="auto"/>
          </w:tcPr>
          <w:p w14:paraId="2A98E462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467E47A3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3D0B71" w:rsidRPr="00B636B6" w14:paraId="311438A1" w14:textId="77777777" w:rsidTr="003D0B71">
        <w:tc>
          <w:tcPr>
            <w:tcW w:w="639" w:type="pct"/>
            <w:shd w:val="clear" w:color="auto" w:fill="auto"/>
          </w:tcPr>
          <w:p w14:paraId="00092BF5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7AE7FE50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3D0B71" w:rsidRPr="00B636B6" w14:paraId="71CB33A9" w14:textId="77777777" w:rsidTr="003D0B71">
        <w:trPr>
          <w:trHeight w:val="191"/>
        </w:trPr>
        <w:tc>
          <w:tcPr>
            <w:tcW w:w="639" w:type="pct"/>
            <w:shd w:val="clear" w:color="auto" w:fill="auto"/>
          </w:tcPr>
          <w:p w14:paraId="2F21DD20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412CE147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3D0B71" w:rsidRPr="00B636B6" w14:paraId="26EE8788" w14:textId="77777777" w:rsidTr="003D0B71">
        <w:trPr>
          <w:trHeight w:val="191"/>
        </w:trPr>
        <w:tc>
          <w:tcPr>
            <w:tcW w:w="639" w:type="pct"/>
            <w:shd w:val="clear" w:color="auto" w:fill="auto"/>
          </w:tcPr>
          <w:p w14:paraId="11F8B851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0DC3ADC8" w14:textId="77777777" w:rsidR="003D0B71" w:rsidRPr="00B636B6" w:rsidRDefault="003D0B71" w:rsidP="00272908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</w:tbl>
    <w:p w14:paraId="56902B19" w14:textId="73D22FC0" w:rsidR="00FC6347" w:rsidRPr="00B636B6" w:rsidRDefault="00FC6347">
      <w:pPr>
        <w:autoSpaceDE w:val="0"/>
        <w:jc w:val="both"/>
        <w:rPr>
          <w:rFonts w:ascii="Garamond" w:hAnsi="Garamond" w:cs="Arial"/>
          <w:b/>
          <w:bCs/>
          <w:iCs/>
          <w:sz w:val="22"/>
          <w:szCs w:val="22"/>
        </w:rPr>
      </w:pPr>
    </w:p>
    <w:p w14:paraId="617ED880" w14:textId="77777777" w:rsidR="00FC6347" w:rsidRPr="00B636B6" w:rsidRDefault="00FC6347">
      <w:pPr>
        <w:autoSpaceDE w:val="0"/>
        <w:jc w:val="both"/>
        <w:rPr>
          <w:rFonts w:ascii="Garamond" w:hAnsi="Garamond" w:cs="Arial"/>
          <w:b/>
          <w:bCs/>
          <w:iCs/>
          <w:sz w:val="22"/>
          <w:szCs w:val="22"/>
        </w:rPr>
      </w:pPr>
    </w:p>
    <w:p w14:paraId="5DAF1B48" w14:textId="38D0E1A9" w:rsidR="00346EE8" w:rsidRDefault="00C6262D" w:rsidP="00C6262D">
      <w:p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b/>
          <w:bCs/>
          <w:color w:val="000000"/>
          <w:sz w:val="20"/>
          <w:szCs w:val="20"/>
        </w:rPr>
      </w:pPr>
      <w:bookmarkStart w:id="2" w:name="_Hlk231219811"/>
      <w:r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A.2 </w:t>
      </w:r>
      <w:r w:rsidRPr="00EE02C8"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Esperienza </w:t>
      </w:r>
      <w:r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specifica </w:t>
      </w:r>
      <w:r w:rsidRPr="00EE02C8"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maturata </w:t>
      </w:r>
      <w:r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nella </w:t>
      </w:r>
      <w:r w:rsidRPr="00EE02C8">
        <w:rPr>
          <w:rFonts w:ascii="Garamond" w:eastAsia="Garamond" w:hAnsi="Garamond" w:cs="Garamond"/>
          <w:b/>
          <w:bCs/>
          <w:color w:val="000000"/>
          <w:sz w:val="20"/>
          <w:szCs w:val="20"/>
        </w:rPr>
        <w:t>realizzazione di viaggi, gite ed escursioni</w:t>
      </w:r>
      <w:r w:rsidRPr="00EE02C8">
        <w:rPr>
          <w:rFonts w:ascii="Garamond" w:eastAsia="Garamond" w:hAnsi="Garamond" w:cs="Garamond"/>
          <w:b/>
          <w:bCs/>
          <w:sz w:val="20"/>
          <w:szCs w:val="20"/>
        </w:rPr>
        <w:t>,</w:t>
      </w:r>
      <w:r>
        <w:rPr>
          <w:rFonts w:ascii="Garamond" w:eastAsia="Garamond" w:hAnsi="Garamond" w:cs="Garamond"/>
          <w:b/>
          <w:bCs/>
          <w:sz w:val="20"/>
          <w:szCs w:val="20"/>
        </w:rPr>
        <w:t xml:space="preserve"> </w:t>
      </w:r>
      <w:r w:rsidRPr="00EE02C8">
        <w:rPr>
          <w:rFonts w:ascii="Garamond" w:eastAsia="Garamond" w:hAnsi="Garamond" w:cs="Garamond"/>
          <w:b/>
          <w:bCs/>
          <w:sz w:val="20"/>
          <w:szCs w:val="20"/>
        </w:rPr>
        <w:t>campus</w:t>
      </w:r>
      <w:r w:rsidRPr="00EE02C8"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 </w:t>
      </w:r>
    </w:p>
    <w:p w14:paraId="6D6B7FAB" w14:textId="21B6788B" w:rsidR="00C6262D" w:rsidRPr="00346EE8" w:rsidRDefault="00346EE8" w:rsidP="00346EE8">
      <w:pPr>
        <w:autoSpaceDE w:val="0"/>
        <w:autoSpaceDN w:val="0"/>
        <w:adjustRightInd w:val="0"/>
        <w:jc w:val="both"/>
        <w:rPr>
          <w:rFonts w:ascii="Garamond" w:eastAsia="TimesNewRomanPSMT" w:hAnsi="Garamond" w:cs="Arial"/>
        </w:rPr>
      </w:pPr>
      <w:r>
        <w:rPr>
          <w:rFonts w:ascii="Garamond" w:eastAsia="TimesNewRomanPSMT" w:hAnsi="Garamond" w:cs="Arial"/>
        </w:rPr>
        <w:t>*Indicare nome del progetto, fonte di finanziamento, luogo e durata.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8398"/>
      </w:tblGrid>
      <w:tr w:rsidR="00C6262D" w:rsidRPr="00B636B6" w14:paraId="0824A994" w14:textId="77777777" w:rsidTr="00A15074">
        <w:trPr>
          <w:trHeight w:val="651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bookmarkEnd w:id="2"/>
          <w:p w14:paraId="2C47B1E8" w14:textId="77777777" w:rsidR="00C6262D" w:rsidRDefault="00C6262D" w:rsidP="00A15074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B636B6">
              <w:rPr>
                <w:rFonts w:ascii="Garamond" w:eastAsia="TimesNewRomanPSMT" w:hAnsi="Garamond" w:cs="Arial"/>
                <w:b/>
                <w:sz w:val="16"/>
                <w:szCs w:val="16"/>
              </w:rPr>
              <w:t>Periodo di riferimento</w:t>
            </w:r>
          </w:p>
          <w:p w14:paraId="5580CB5A" w14:textId="77777777" w:rsidR="00C6262D" w:rsidRPr="00674963" w:rsidRDefault="00C6262D" w:rsidP="00A15074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674963">
              <w:rPr>
                <w:rFonts w:ascii="Garamond" w:eastAsia="TimesNewRomanPSMT" w:hAnsi="Garamond" w:cs="Arial"/>
                <w:b/>
                <w:sz w:val="16"/>
                <w:szCs w:val="16"/>
              </w:rPr>
              <w:t>(dal __ al___)</w:t>
            </w:r>
          </w:p>
        </w:tc>
        <w:tc>
          <w:tcPr>
            <w:tcW w:w="4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9060CC4" w14:textId="243E7E77" w:rsidR="00C6262D" w:rsidRPr="00B636B6" w:rsidRDefault="00C6262D" w:rsidP="00A15074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C6262D">
              <w:rPr>
                <w:rFonts w:ascii="Garamond" w:eastAsia="TimesNewRomanPSMT" w:hAnsi="Garamond" w:cs="Arial"/>
                <w:b/>
                <w:sz w:val="16"/>
                <w:szCs w:val="16"/>
              </w:rPr>
              <w:t>Esperienza specifica maturata nella realizzazione di viaggi, gite ed escursioni, campus</w:t>
            </w:r>
          </w:p>
        </w:tc>
      </w:tr>
      <w:tr w:rsidR="00C6262D" w:rsidRPr="00B636B6" w14:paraId="7713945F" w14:textId="77777777" w:rsidTr="00A15074">
        <w:tc>
          <w:tcPr>
            <w:tcW w:w="639" w:type="pct"/>
            <w:tcBorders>
              <w:top w:val="single" w:sz="4" w:space="0" w:color="000000"/>
            </w:tcBorders>
            <w:shd w:val="clear" w:color="auto" w:fill="auto"/>
          </w:tcPr>
          <w:p w14:paraId="018A353D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tcBorders>
              <w:top w:val="single" w:sz="4" w:space="0" w:color="000000"/>
            </w:tcBorders>
            <w:shd w:val="clear" w:color="auto" w:fill="auto"/>
          </w:tcPr>
          <w:p w14:paraId="2E29078E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C6262D" w:rsidRPr="00B636B6" w14:paraId="3EA7FEAA" w14:textId="77777777" w:rsidTr="00A15074">
        <w:tc>
          <w:tcPr>
            <w:tcW w:w="639" w:type="pct"/>
            <w:shd w:val="clear" w:color="auto" w:fill="auto"/>
          </w:tcPr>
          <w:p w14:paraId="452FF849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5C54DCD0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C6262D" w:rsidRPr="00B636B6" w14:paraId="57B5DE80" w14:textId="77777777" w:rsidTr="00A15074">
        <w:tc>
          <w:tcPr>
            <w:tcW w:w="639" w:type="pct"/>
            <w:shd w:val="clear" w:color="auto" w:fill="auto"/>
          </w:tcPr>
          <w:p w14:paraId="4DE19733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62725864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C6262D" w:rsidRPr="00B636B6" w14:paraId="563926B8" w14:textId="77777777" w:rsidTr="00A15074">
        <w:trPr>
          <w:trHeight w:val="191"/>
        </w:trPr>
        <w:tc>
          <w:tcPr>
            <w:tcW w:w="639" w:type="pct"/>
            <w:shd w:val="clear" w:color="auto" w:fill="auto"/>
          </w:tcPr>
          <w:p w14:paraId="7725BD19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7DD457CC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  <w:tr w:rsidR="00C6262D" w:rsidRPr="00B636B6" w14:paraId="15AC7636" w14:textId="77777777" w:rsidTr="00A15074">
        <w:trPr>
          <w:trHeight w:val="191"/>
        </w:trPr>
        <w:tc>
          <w:tcPr>
            <w:tcW w:w="639" w:type="pct"/>
            <w:shd w:val="clear" w:color="auto" w:fill="auto"/>
          </w:tcPr>
          <w:p w14:paraId="698F3330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  <w:tc>
          <w:tcPr>
            <w:tcW w:w="4361" w:type="pct"/>
            <w:shd w:val="clear" w:color="auto" w:fill="auto"/>
          </w:tcPr>
          <w:p w14:paraId="35ABAA2E" w14:textId="77777777" w:rsidR="00C6262D" w:rsidRPr="00B636B6" w:rsidRDefault="00C6262D" w:rsidP="00A15074">
            <w:pPr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</w:rPr>
            </w:pPr>
          </w:p>
        </w:tc>
      </w:tr>
    </w:tbl>
    <w:p w14:paraId="695AA5AE" w14:textId="5592E8EA" w:rsidR="00472400" w:rsidRDefault="00472400" w:rsidP="00B636B6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</w:p>
    <w:p w14:paraId="302C7808" w14:textId="77777777" w:rsidR="00C96835" w:rsidRPr="00B636B6" w:rsidRDefault="00C96835" w:rsidP="007A3DEE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p w14:paraId="07223967" w14:textId="406DEB0F" w:rsidR="00E252F0" w:rsidRPr="00346EE8" w:rsidRDefault="00E252F0" w:rsidP="00346E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" w:color="000000"/>
        </w:pBdr>
        <w:shd w:val="clear" w:color="auto" w:fill="FFFF99"/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  <w:r>
        <w:rPr>
          <w:rFonts w:ascii="Garamond" w:eastAsia="TimesNewRomanPSMT" w:hAnsi="Garamond" w:cs="Arial"/>
          <w:b/>
          <w:sz w:val="22"/>
          <w:szCs w:val="22"/>
        </w:rPr>
        <w:t xml:space="preserve">CALENDARIO DELLE ATTIVITA’ CHE </w:t>
      </w:r>
      <w:r w:rsidR="007A3DEE" w:rsidRPr="00B636B6">
        <w:rPr>
          <w:rFonts w:ascii="Garamond" w:eastAsia="TimesNewRomanPSMT" w:hAnsi="Garamond" w:cs="Arial"/>
          <w:b/>
          <w:sz w:val="22"/>
          <w:szCs w:val="22"/>
        </w:rPr>
        <w:t>COMPONGONO LA PROPOSTA PROGETTUALE</w:t>
      </w:r>
    </w:p>
    <w:tbl>
      <w:tblPr>
        <w:tblW w:w="96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20"/>
        <w:gridCol w:w="851"/>
        <w:gridCol w:w="992"/>
        <w:gridCol w:w="1559"/>
        <w:gridCol w:w="1590"/>
      </w:tblGrid>
      <w:tr w:rsidR="00E252F0" w:rsidRPr="00152BCA" w14:paraId="1A125F6E" w14:textId="77777777" w:rsidTr="00E252F0">
        <w:trPr>
          <w:cantSplit/>
          <w:trHeight w:val="239"/>
        </w:trPr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4700EA2D" w14:textId="745EE662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Attività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09249E50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Ore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5CDA0DFF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Giorni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3457CC8D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Da</w:t>
            </w:r>
          </w:p>
          <w:p w14:paraId="274EF9B1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(gg/mm/aaaa)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1BCDC52F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 xml:space="preserve">A </w:t>
            </w:r>
          </w:p>
          <w:p w14:paraId="4012534C" w14:textId="77777777" w:rsidR="00E252F0" w:rsidRPr="00E252F0" w:rsidRDefault="00E252F0" w:rsidP="00E252F0">
            <w:pPr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</w:rPr>
              <w:t>(gg/mm/aaaa)</w:t>
            </w:r>
          </w:p>
        </w:tc>
      </w:tr>
      <w:tr w:rsidR="00E252F0" w:rsidRPr="00152BCA" w14:paraId="468CFD21" w14:textId="77777777" w:rsidTr="004A1F93">
        <w:trPr>
          <w:cantSplit/>
          <w:trHeight w:val="239"/>
        </w:trPr>
        <w:tc>
          <w:tcPr>
            <w:tcW w:w="462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E3CA1D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CD9B7E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8D30C44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8A37DD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8DE4BE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3FDA4DCC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D7A5FE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07D44B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46824FA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A5F5B98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49A8B7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72D00D2B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E7525E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4FB006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120A1C8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0BEB5A10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EEADA92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6E0D5428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962DAC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62ED7C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B42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0143B51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34722F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5A7C67E8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626FA1" w14:textId="77777777" w:rsidR="00E252F0" w:rsidRPr="00152BCA" w:rsidRDefault="00E252F0" w:rsidP="004A1F93">
            <w:pPr>
              <w:jc w:val="right"/>
              <w:rPr>
                <w:rFonts w:ascii="Garamond" w:hAnsi="Garamond" w:cs="Arial"/>
              </w:rPr>
            </w:pPr>
            <w:r w:rsidRPr="00152BCA">
              <w:rPr>
                <w:rFonts w:ascii="Garamond" w:hAnsi="Garamond" w:cs="Arial"/>
                <w:b/>
                <w:bCs/>
                <w:iCs/>
                <w:color w:val="000000"/>
              </w:rPr>
              <w:t>Totale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6138F3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845D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2CC591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A42716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</w:tbl>
    <w:p w14:paraId="70565A2B" w14:textId="3BCE1A29" w:rsidR="00C6262D" w:rsidRDefault="00C6262D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6CCE5828" w14:textId="4318D863" w:rsidR="00C6262D" w:rsidRDefault="00C6262D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29D3D6EE" w14:textId="545020DC" w:rsidR="00C6262D" w:rsidRPr="00B636B6" w:rsidRDefault="00C6262D" w:rsidP="00C6262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rFonts w:ascii="Garamond" w:eastAsia="TimesNewRomanPSMT" w:hAnsi="Garamond" w:cs="Arial"/>
          <w:color w:val="1A171C"/>
          <w:sz w:val="22"/>
          <w:szCs w:val="22"/>
        </w:rPr>
      </w:pPr>
      <w:r>
        <w:rPr>
          <w:rFonts w:ascii="Garamond" w:eastAsia="TimesNewRomanPSMT" w:hAnsi="Garamond" w:cs="Arial"/>
          <w:b/>
          <w:sz w:val="22"/>
          <w:szCs w:val="22"/>
        </w:rPr>
        <w:t xml:space="preserve">PREVISIONE </w:t>
      </w:r>
      <w:r w:rsidR="0020669E">
        <w:rPr>
          <w:rFonts w:ascii="Garamond" w:eastAsia="TimesNewRomanPSMT" w:hAnsi="Garamond" w:cs="Arial"/>
          <w:b/>
          <w:sz w:val="22"/>
          <w:szCs w:val="22"/>
        </w:rPr>
        <w:t>COSTI DI PROGETTO</w:t>
      </w:r>
    </w:p>
    <w:p w14:paraId="3EE92A53" w14:textId="77777777" w:rsidR="00C6262D" w:rsidRPr="00B636B6" w:rsidRDefault="00C6262D" w:rsidP="00C6262D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tbl>
      <w:tblPr>
        <w:tblW w:w="63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245"/>
      </w:tblGrid>
      <w:tr w:rsidR="0020669E" w:rsidRPr="0020669E" w14:paraId="30512C97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8819E8B" w14:textId="77777777" w:rsidR="0020669E" w:rsidRPr="0020669E" w:rsidRDefault="0020669E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669E">
              <w:rPr>
                <w:rFonts w:ascii="Garamond" w:hAnsi="Garamond" w:cs="Arial"/>
                <w:b/>
                <w:bCs/>
                <w:color w:val="000000"/>
              </w:rPr>
              <w:t xml:space="preserve">Voci di costo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FABE3DB" w14:textId="77777777" w:rsidR="0020669E" w:rsidRPr="0020669E" w:rsidRDefault="0020669E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669E">
              <w:rPr>
                <w:rFonts w:ascii="Garamond" w:hAnsi="Garamond" w:cs="Arial"/>
                <w:b/>
                <w:bCs/>
                <w:color w:val="000000"/>
              </w:rPr>
              <w:t xml:space="preserve">Importo </w:t>
            </w:r>
          </w:p>
        </w:tc>
      </w:tr>
      <w:tr w:rsidR="0020669E" w:rsidRPr="0020669E" w14:paraId="7B859D0E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6337" w14:textId="77777777" w:rsidR="0020669E" w:rsidRPr="0020669E" w:rsidRDefault="0020669E">
            <w:pPr>
              <w:jc w:val="center"/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Personale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FDF5" w14:textId="4E9D6978" w:rsidR="0020669E" w:rsidRPr="0020669E" w:rsidRDefault="0020669E" w:rsidP="0020669E">
            <w:pPr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€ </w:t>
            </w:r>
          </w:p>
        </w:tc>
      </w:tr>
      <w:tr w:rsidR="0020669E" w:rsidRPr="0020669E" w14:paraId="221C9C1F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285B" w14:textId="77777777" w:rsidR="0020669E" w:rsidRPr="0020669E" w:rsidRDefault="0020669E" w:rsidP="0020669E">
            <w:pPr>
              <w:jc w:val="center"/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>Viaggio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41814" w14:textId="16E77332" w:rsidR="0020669E" w:rsidRPr="0020669E" w:rsidRDefault="0020669E" w:rsidP="0020669E">
            <w:pPr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€ </w:t>
            </w:r>
          </w:p>
        </w:tc>
      </w:tr>
      <w:tr w:rsidR="0020669E" w:rsidRPr="0020669E" w14:paraId="70B90AB6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179F" w14:textId="77777777" w:rsidR="0020669E" w:rsidRPr="0020669E" w:rsidRDefault="0020669E" w:rsidP="0020669E">
            <w:pPr>
              <w:jc w:val="center"/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>Vitto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CF7BE" w14:textId="1CF39420" w:rsidR="0020669E" w:rsidRPr="0020669E" w:rsidRDefault="0020669E" w:rsidP="0020669E">
            <w:pPr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€ </w:t>
            </w:r>
          </w:p>
        </w:tc>
      </w:tr>
      <w:tr w:rsidR="0020669E" w:rsidRPr="0020669E" w14:paraId="5B410066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EE64" w14:textId="77777777" w:rsidR="0020669E" w:rsidRPr="0020669E" w:rsidRDefault="0020669E" w:rsidP="0020669E">
            <w:pPr>
              <w:jc w:val="center"/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Alloggio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238FD" w14:textId="098BD749" w:rsidR="0020669E" w:rsidRPr="0020669E" w:rsidRDefault="0020669E" w:rsidP="0020669E">
            <w:pPr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 xml:space="preserve">€ </w:t>
            </w:r>
          </w:p>
        </w:tc>
      </w:tr>
      <w:tr w:rsidR="000E71D1" w:rsidRPr="0020669E" w14:paraId="63F4DCC3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305B" w14:textId="51BB79A9" w:rsidR="000E71D1" w:rsidRPr="0020669E" w:rsidRDefault="000E71D1" w:rsidP="0020669E">
            <w:pPr>
              <w:jc w:val="center"/>
              <w:rPr>
                <w:rFonts w:ascii="Garamond" w:hAnsi="Garamond" w:cs="Arial"/>
                <w:color w:val="000000"/>
              </w:rPr>
            </w:pPr>
            <w:r>
              <w:rPr>
                <w:rFonts w:ascii="Garamond" w:hAnsi="Garamond" w:cs="Arial"/>
                <w:color w:val="000000"/>
              </w:rPr>
              <w:t>Assicurazione RCT e Infortuni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FDF44" w14:textId="1E9A871B" w:rsidR="000E71D1" w:rsidRPr="0020669E" w:rsidRDefault="000E71D1" w:rsidP="0020669E">
            <w:pPr>
              <w:rPr>
                <w:rFonts w:ascii="Garamond" w:hAnsi="Garamond" w:cs="Arial"/>
                <w:color w:val="000000"/>
              </w:rPr>
            </w:pPr>
            <w:r w:rsidRPr="0020669E">
              <w:rPr>
                <w:rFonts w:ascii="Garamond" w:hAnsi="Garamond" w:cs="Arial"/>
                <w:color w:val="000000"/>
              </w:rPr>
              <w:t>€</w:t>
            </w:r>
          </w:p>
        </w:tc>
      </w:tr>
      <w:tr w:rsidR="0020669E" w:rsidRPr="0020669E" w14:paraId="27926C58" w14:textId="77777777" w:rsidTr="000E71D1">
        <w:trPr>
          <w:trHeight w:val="27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7B935A0" w14:textId="77777777" w:rsidR="0020669E" w:rsidRPr="0020669E" w:rsidRDefault="0020669E">
            <w:pPr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669E">
              <w:rPr>
                <w:rFonts w:ascii="Garamond" w:hAnsi="Garamond" w:cs="Arial"/>
                <w:b/>
                <w:bCs/>
                <w:color w:val="000000"/>
              </w:rPr>
              <w:t xml:space="preserve">Totale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1C88" w14:textId="360116CD" w:rsidR="0020669E" w:rsidRPr="0020669E" w:rsidRDefault="0020669E">
            <w:pPr>
              <w:rPr>
                <w:rFonts w:ascii="Garamond" w:hAnsi="Garamond" w:cs="Arial"/>
                <w:b/>
                <w:bCs/>
                <w:color w:val="000000"/>
              </w:rPr>
            </w:pPr>
            <w:r w:rsidRPr="0020669E">
              <w:rPr>
                <w:rFonts w:ascii="Garamond" w:hAnsi="Garamond" w:cs="Arial"/>
                <w:b/>
                <w:bCs/>
                <w:color w:val="000000"/>
              </w:rPr>
              <w:t>€</w:t>
            </w:r>
          </w:p>
        </w:tc>
      </w:tr>
    </w:tbl>
    <w:p w14:paraId="2B32307F" w14:textId="4D3E48EB" w:rsidR="00C6262D" w:rsidRDefault="00C6262D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7832DEEE" w14:textId="529F4A25" w:rsidR="00C6262D" w:rsidRDefault="00C6262D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02E863BA" w14:textId="77777777" w:rsidR="009F1FE6" w:rsidRPr="00B636B6" w:rsidRDefault="009F1FE6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514B1C75" w14:textId="77777777" w:rsidR="008F7487" w:rsidRPr="00B636B6" w:rsidRDefault="008F7487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498FA44C" w14:textId="77777777" w:rsidR="00A43967" w:rsidRPr="00B636B6" w:rsidRDefault="00A43967">
      <w:pPr>
        <w:jc w:val="both"/>
        <w:rPr>
          <w:rFonts w:ascii="Garamond" w:hAnsi="Garamond" w:cs="Arial"/>
          <w:sz w:val="22"/>
          <w:szCs w:val="22"/>
        </w:rPr>
      </w:pPr>
      <w:r w:rsidRPr="00B636B6">
        <w:rPr>
          <w:rFonts w:ascii="Garamond" w:hAnsi="Garamond" w:cs="Arial"/>
          <w:bCs/>
          <w:sz w:val="22"/>
          <w:szCs w:val="22"/>
        </w:rPr>
        <w:t xml:space="preserve">Luogo e data </w:t>
      </w:r>
      <w:r w:rsidR="00B57C9A" w:rsidRPr="00B636B6">
        <w:rPr>
          <w:rFonts w:ascii="Garamond" w:hAnsi="Garamond" w:cs="Arial"/>
          <w:sz w:val="22"/>
          <w:szCs w:val="22"/>
        </w:rPr>
        <w:t>____</w:t>
      </w:r>
      <w:r w:rsidR="00953EC0" w:rsidRPr="00B636B6">
        <w:rPr>
          <w:rFonts w:ascii="Garamond" w:hAnsi="Garamond" w:cs="Arial"/>
          <w:sz w:val="22"/>
          <w:szCs w:val="22"/>
        </w:rPr>
        <w:t>________</w:t>
      </w:r>
    </w:p>
    <w:p w14:paraId="269ED1C0" w14:textId="28469B5B" w:rsidR="00953EC0" w:rsidRDefault="00953EC0">
      <w:pPr>
        <w:jc w:val="both"/>
        <w:rPr>
          <w:rFonts w:ascii="Garamond" w:hAnsi="Garamond" w:cs="Arial"/>
          <w:bCs/>
          <w:sz w:val="22"/>
          <w:szCs w:val="22"/>
        </w:rPr>
      </w:pPr>
    </w:p>
    <w:p w14:paraId="37C2C229" w14:textId="459F700B" w:rsidR="009F1FE6" w:rsidRDefault="009F1FE6">
      <w:pPr>
        <w:jc w:val="both"/>
        <w:rPr>
          <w:rFonts w:ascii="Garamond" w:hAnsi="Garamond" w:cs="Arial"/>
          <w:bCs/>
          <w:sz w:val="22"/>
          <w:szCs w:val="22"/>
        </w:rPr>
      </w:pPr>
    </w:p>
    <w:p w14:paraId="109A24F9" w14:textId="0489292C" w:rsidR="009F1FE6" w:rsidRDefault="009F1FE6">
      <w:pPr>
        <w:jc w:val="both"/>
        <w:rPr>
          <w:rFonts w:ascii="Garamond" w:hAnsi="Garamond" w:cs="Arial"/>
          <w:bCs/>
          <w:sz w:val="22"/>
          <w:szCs w:val="22"/>
        </w:rPr>
      </w:pPr>
    </w:p>
    <w:p w14:paraId="1CFD1FC1" w14:textId="35B7ED61" w:rsidR="009F1FE6" w:rsidRDefault="009F1FE6">
      <w:pPr>
        <w:jc w:val="both"/>
        <w:rPr>
          <w:rFonts w:ascii="Garamond" w:hAnsi="Garamond" w:cs="Arial"/>
          <w:bCs/>
          <w:sz w:val="22"/>
          <w:szCs w:val="22"/>
        </w:rPr>
      </w:pPr>
    </w:p>
    <w:p w14:paraId="6C1A79E7" w14:textId="77777777" w:rsidR="009F1FE6" w:rsidRPr="00B636B6" w:rsidRDefault="009F1FE6">
      <w:pPr>
        <w:jc w:val="both"/>
        <w:rPr>
          <w:rFonts w:ascii="Garamond" w:hAnsi="Garamond" w:cs="Arial"/>
          <w:bCs/>
          <w:sz w:val="22"/>
          <w:szCs w:val="22"/>
        </w:rPr>
      </w:pPr>
    </w:p>
    <w:p w14:paraId="19795AED" w14:textId="5EDAEFCF" w:rsidR="00472400" w:rsidRPr="00364322" w:rsidRDefault="00472400" w:rsidP="00472400">
      <w:pPr>
        <w:jc w:val="right"/>
        <w:rPr>
          <w:rFonts w:ascii="Garamond" w:hAnsi="Garamond" w:cs="Arial"/>
          <w:bCs/>
          <w:sz w:val="22"/>
          <w:szCs w:val="22"/>
        </w:rPr>
      </w:pPr>
      <w:r w:rsidRPr="00364322">
        <w:rPr>
          <w:rFonts w:ascii="Garamond" w:hAnsi="Garamond" w:cs="Arial"/>
          <w:bCs/>
          <w:sz w:val="22"/>
          <w:szCs w:val="22"/>
        </w:rPr>
        <w:t xml:space="preserve">Il </w:t>
      </w:r>
      <w:r>
        <w:rPr>
          <w:rFonts w:ascii="Garamond" w:hAnsi="Garamond" w:cs="Arial"/>
          <w:bCs/>
          <w:sz w:val="22"/>
          <w:szCs w:val="22"/>
        </w:rPr>
        <w:t>L</w:t>
      </w:r>
      <w:r w:rsidRPr="00364322">
        <w:rPr>
          <w:rFonts w:ascii="Garamond" w:hAnsi="Garamond" w:cs="Arial"/>
          <w:bCs/>
          <w:sz w:val="22"/>
          <w:szCs w:val="22"/>
        </w:rPr>
        <w:t xml:space="preserve">egale </w:t>
      </w:r>
      <w:r>
        <w:rPr>
          <w:rFonts w:ascii="Garamond" w:hAnsi="Garamond" w:cs="Arial"/>
          <w:bCs/>
          <w:sz w:val="22"/>
          <w:szCs w:val="22"/>
        </w:rPr>
        <w:t>R</w:t>
      </w:r>
      <w:r w:rsidRPr="00364322">
        <w:rPr>
          <w:rFonts w:ascii="Garamond" w:hAnsi="Garamond" w:cs="Arial"/>
          <w:bCs/>
          <w:sz w:val="22"/>
          <w:szCs w:val="22"/>
        </w:rPr>
        <w:t xml:space="preserve">appresentante del soggetto </w:t>
      </w:r>
      <w:r w:rsidR="0020669E">
        <w:rPr>
          <w:rFonts w:ascii="Garamond" w:hAnsi="Garamond" w:cs="Arial"/>
          <w:bCs/>
          <w:sz w:val="22"/>
          <w:szCs w:val="22"/>
        </w:rPr>
        <w:t>proponente</w:t>
      </w:r>
    </w:p>
    <w:p w14:paraId="5FA1FB68" w14:textId="43BA69BA" w:rsidR="00472400" w:rsidRPr="00364322" w:rsidRDefault="0020669E" w:rsidP="0020669E">
      <w:pPr>
        <w:jc w:val="center"/>
        <w:rPr>
          <w:rFonts w:ascii="Garamond" w:hAnsi="Garamond" w:cs="Arial"/>
          <w:i/>
          <w:sz w:val="22"/>
          <w:szCs w:val="22"/>
        </w:rPr>
      </w:pPr>
      <w:r>
        <w:rPr>
          <w:rFonts w:ascii="Garamond" w:hAnsi="Garamond" w:cs="Arial"/>
          <w:bCs/>
          <w:sz w:val="22"/>
          <w:szCs w:val="22"/>
        </w:rPr>
        <w:t xml:space="preserve">                                                                                                    </w:t>
      </w:r>
      <w:r w:rsidR="00472400" w:rsidRPr="00364322">
        <w:rPr>
          <w:rFonts w:ascii="Garamond" w:hAnsi="Garamond" w:cs="Arial"/>
          <w:bCs/>
          <w:sz w:val="22"/>
          <w:szCs w:val="22"/>
        </w:rPr>
        <w:t>o altro soggetto munito di poteri di firma*</w:t>
      </w:r>
    </w:p>
    <w:p w14:paraId="64369F4B" w14:textId="5F95E4D8" w:rsidR="00472400" w:rsidRPr="00EA20E7" w:rsidRDefault="00472400" w:rsidP="00472400">
      <w:pPr>
        <w:jc w:val="center"/>
        <w:rPr>
          <w:rFonts w:ascii="Garamond" w:hAnsi="Garamond" w:cs="Arial"/>
          <w:sz w:val="18"/>
          <w:szCs w:val="18"/>
        </w:rPr>
      </w:pPr>
      <w:r w:rsidRPr="00EA20E7">
        <w:rPr>
          <w:rFonts w:ascii="Garamond" w:hAnsi="Garamond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Garamond" w:hAnsi="Garamond" w:cs="Arial"/>
          <w:i/>
          <w:sz w:val="18"/>
          <w:szCs w:val="18"/>
        </w:rPr>
        <w:t xml:space="preserve">                            </w:t>
      </w:r>
      <w:r w:rsidRPr="00EA20E7">
        <w:rPr>
          <w:rFonts w:ascii="Garamond" w:hAnsi="Garamond" w:cs="Arial"/>
          <w:i/>
          <w:sz w:val="18"/>
          <w:szCs w:val="18"/>
        </w:rPr>
        <w:t xml:space="preserve">  (firma </w:t>
      </w:r>
      <w:proofErr w:type="gramStart"/>
      <w:r w:rsidRPr="00EA20E7">
        <w:rPr>
          <w:rFonts w:ascii="Garamond" w:hAnsi="Garamond" w:cs="Arial"/>
          <w:i/>
          <w:sz w:val="18"/>
          <w:szCs w:val="18"/>
        </w:rPr>
        <w:t>digitale)*</w:t>
      </w:r>
      <w:proofErr w:type="gramEnd"/>
      <w:r w:rsidRPr="00EA20E7">
        <w:rPr>
          <w:rFonts w:ascii="Garamond" w:hAnsi="Garamond" w:cs="Arial"/>
          <w:i/>
          <w:sz w:val="18"/>
          <w:szCs w:val="18"/>
        </w:rPr>
        <w:t>*</w:t>
      </w:r>
    </w:p>
    <w:p w14:paraId="1E89EA46" w14:textId="77777777" w:rsidR="00472400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2BED33BB" w14:textId="6ED1E74E" w:rsidR="00472400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05A39E77" w14:textId="7102E9E8" w:rsidR="00674963" w:rsidRDefault="00674963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17D46FB5" w14:textId="4BCE2122" w:rsidR="00674963" w:rsidRDefault="00674963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45E65E88" w14:textId="77777777" w:rsidR="00472400" w:rsidRPr="00364322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31C559D4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</w:t>
      </w:r>
      <w:r w:rsidRPr="00EA20E7">
        <w:rPr>
          <w:rFonts w:ascii="Garamond" w:hAnsi="Garamond" w:cs="Arial"/>
          <w:bCs/>
          <w:sz w:val="16"/>
          <w:szCs w:val="16"/>
        </w:rPr>
        <w:t xml:space="preserve"> In caso di altro soggetto munito di poteri di firma, allegare atto di delega </w:t>
      </w:r>
      <w:proofErr w:type="gramStart"/>
      <w:r w:rsidRPr="00EA20E7">
        <w:rPr>
          <w:rFonts w:ascii="Garamond" w:hAnsi="Garamond" w:cs="Arial"/>
          <w:bCs/>
          <w:sz w:val="16"/>
          <w:szCs w:val="16"/>
        </w:rPr>
        <w:t>o  altro</w:t>
      </w:r>
      <w:proofErr w:type="gramEnd"/>
      <w:r w:rsidRPr="00EA20E7">
        <w:rPr>
          <w:rFonts w:ascii="Garamond" w:hAnsi="Garamond" w:cs="Arial"/>
          <w:bCs/>
          <w:sz w:val="16"/>
          <w:szCs w:val="16"/>
        </w:rPr>
        <w:t xml:space="preserve"> documento comprovante poteri di firma</w:t>
      </w:r>
    </w:p>
    <w:p w14:paraId="7B13EC5C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</w:p>
    <w:p w14:paraId="465F772A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**</w:t>
      </w:r>
      <w:r w:rsidRPr="00EA20E7">
        <w:rPr>
          <w:rFonts w:ascii="Garamond" w:hAnsi="Garamond" w:cs="Arial"/>
          <w:bCs/>
          <w:sz w:val="16"/>
          <w:szCs w:val="16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</w:t>
      </w:r>
      <w:proofErr w:type="gramStart"/>
      <w:r w:rsidRPr="00EA20E7">
        <w:rPr>
          <w:rFonts w:ascii="Garamond" w:hAnsi="Garamond" w:cs="Arial"/>
          <w:bCs/>
          <w:sz w:val="16"/>
          <w:szCs w:val="16"/>
        </w:rPr>
        <w:t>s.m.i..</w:t>
      </w:r>
      <w:proofErr w:type="gramEnd"/>
    </w:p>
    <w:p w14:paraId="58A5F00F" w14:textId="77777777" w:rsidR="00A43967" w:rsidRPr="00B636B6" w:rsidRDefault="00A43967">
      <w:pPr>
        <w:jc w:val="both"/>
        <w:rPr>
          <w:rFonts w:ascii="Garamond" w:hAnsi="Garamond" w:cs="Arial"/>
          <w:b/>
          <w:sz w:val="20"/>
          <w:szCs w:val="20"/>
        </w:rPr>
      </w:pPr>
    </w:p>
    <w:p w14:paraId="70F75C18" w14:textId="77777777" w:rsidR="00953EC0" w:rsidRPr="00B636B6" w:rsidRDefault="00953EC0">
      <w:pPr>
        <w:jc w:val="both"/>
        <w:rPr>
          <w:rFonts w:ascii="Garamond" w:hAnsi="Garamond" w:cs="Arial"/>
          <w:b/>
          <w:sz w:val="20"/>
          <w:szCs w:val="20"/>
        </w:rPr>
      </w:pPr>
    </w:p>
    <w:p w14:paraId="5C94ED18" w14:textId="77777777" w:rsidR="00953EC0" w:rsidRPr="00B636B6" w:rsidRDefault="00953EC0">
      <w:pPr>
        <w:jc w:val="both"/>
        <w:rPr>
          <w:rFonts w:ascii="Garamond" w:hAnsi="Garamond" w:cs="Arial"/>
          <w:b/>
          <w:sz w:val="20"/>
          <w:szCs w:val="20"/>
        </w:rPr>
      </w:pPr>
    </w:p>
    <w:p w14:paraId="5EF08E9C" w14:textId="5954345F" w:rsidR="00A43967" w:rsidRPr="00B636B6" w:rsidRDefault="00A43967">
      <w:pPr>
        <w:jc w:val="both"/>
        <w:rPr>
          <w:rFonts w:ascii="Garamond" w:hAnsi="Garamond"/>
        </w:rPr>
      </w:pPr>
    </w:p>
    <w:sectPr w:rsidR="00A43967" w:rsidRPr="00B636B6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99692" w14:textId="77777777" w:rsidR="00E61BC1" w:rsidRDefault="00E61BC1">
      <w:r>
        <w:separator/>
      </w:r>
    </w:p>
  </w:endnote>
  <w:endnote w:type="continuationSeparator" w:id="0">
    <w:p w14:paraId="09BB9E3D" w14:textId="77777777" w:rsidR="00E61BC1" w:rsidRDefault="00E6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3192" w14:textId="77777777" w:rsidR="008D57E0" w:rsidRDefault="008D57E0">
    <w:pPr>
      <w:pStyle w:val="Pidipagina"/>
      <w:jc w:val="right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56283F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38E2" w14:textId="77777777" w:rsidR="00E61BC1" w:rsidRDefault="00E61BC1">
      <w:bookmarkStart w:id="0" w:name="_Hlk200706571"/>
      <w:bookmarkEnd w:id="0"/>
      <w:r>
        <w:separator/>
      </w:r>
    </w:p>
  </w:footnote>
  <w:footnote w:type="continuationSeparator" w:id="0">
    <w:p w14:paraId="5E6C75EF" w14:textId="77777777" w:rsidR="00E61BC1" w:rsidRDefault="00E6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4BEC0" w14:textId="3F835FE2" w:rsidR="00AC5BC9" w:rsidRPr="00BF78F3" w:rsidRDefault="00AC5BC9" w:rsidP="00674963">
    <w:pPr>
      <w:pStyle w:val="Intestazione"/>
      <w:ind w:right="-380"/>
      <w:jc w:val="center"/>
    </w:pPr>
    <w:bookmarkStart w:id="3" w:name="_Hlk200660373"/>
    <w:bookmarkStart w:id="4" w:name="_Hlk200660374"/>
    <w:r w:rsidRPr="00646EC0">
      <w:rPr>
        <w:noProof/>
      </w:rPr>
      <w:drawing>
        <wp:inline distT="0" distB="0" distL="0" distR="0" wp14:anchorId="2837E812" wp14:editId="03CED163">
          <wp:extent cx="1181100" cy="97536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</w:p>
  <w:p w14:paraId="62A67DE0" w14:textId="77777777" w:rsidR="00AC5BC9" w:rsidRDefault="00AC5BC9" w:rsidP="00AC5BC9">
    <w:pPr>
      <w:pStyle w:val="Intestazione"/>
    </w:pPr>
  </w:p>
  <w:p w14:paraId="66E5029F" w14:textId="77777777" w:rsidR="008D57E0" w:rsidRDefault="008D57E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16"/>
    <w:lvl w:ilvl="0">
      <w:start w:val="1"/>
      <w:numFmt w:val="bullet"/>
      <w:pStyle w:val="Elencoalfa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288B1AF2"/>
    <w:multiLevelType w:val="hybridMultilevel"/>
    <w:tmpl w:val="BEA685AC"/>
    <w:lvl w:ilvl="0" w:tplc="00000011">
      <w:start w:val="4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600C9"/>
    <w:multiLevelType w:val="hybridMultilevel"/>
    <w:tmpl w:val="3EA21BE4"/>
    <w:lvl w:ilvl="0" w:tplc="772A0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70B93"/>
    <w:multiLevelType w:val="hybridMultilevel"/>
    <w:tmpl w:val="F56262FC"/>
    <w:lvl w:ilvl="0" w:tplc="F498F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16"/>
    <w:rsid w:val="0001187C"/>
    <w:rsid w:val="00021509"/>
    <w:rsid w:val="00027D53"/>
    <w:rsid w:val="00044375"/>
    <w:rsid w:val="000547D7"/>
    <w:rsid w:val="000569E6"/>
    <w:rsid w:val="00070541"/>
    <w:rsid w:val="00071CCB"/>
    <w:rsid w:val="00072240"/>
    <w:rsid w:val="00093C0C"/>
    <w:rsid w:val="000A0783"/>
    <w:rsid w:val="000A6E24"/>
    <w:rsid w:val="000C49F2"/>
    <w:rsid w:val="000D7870"/>
    <w:rsid w:val="000E3A65"/>
    <w:rsid w:val="000E71D1"/>
    <w:rsid w:val="0010618B"/>
    <w:rsid w:val="00120A74"/>
    <w:rsid w:val="001348AA"/>
    <w:rsid w:val="00152C16"/>
    <w:rsid w:val="001972D1"/>
    <w:rsid w:val="001B56E6"/>
    <w:rsid w:val="001D007A"/>
    <w:rsid w:val="001D484E"/>
    <w:rsid w:val="001D5D88"/>
    <w:rsid w:val="001D719F"/>
    <w:rsid w:val="001D75EC"/>
    <w:rsid w:val="00203671"/>
    <w:rsid w:val="0020669E"/>
    <w:rsid w:val="0023099C"/>
    <w:rsid w:val="00246EB5"/>
    <w:rsid w:val="0024754E"/>
    <w:rsid w:val="002513D9"/>
    <w:rsid w:val="00272908"/>
    <w:rsid w:val="00274605"/>
    <w:rsid w:val="00275790"/>
    <w:rsid w:val="00280EE0"/>
    <w:rsid w:val="00287A0B"/>
    <w:rsid w:val="00293C70"/>
    <w:rsid w:val="002958CA"/>
    <w:rsid w:val="002B2786"/>
    <w:rsid w:val="002C2CE6"/>
    <w:rsid w:val="002C36F4"/>
    <w:rsid w:val="002E25B2"/>
    <w:rsid w:val="002F7726"/>
    <w:rsid w:val="00320727"/>
    <w:rsid w:val="00322F6F"/>
    <w:rsid w:val="00330B9E"/>
    <w:rsid w:val="00330F4C"/>
    <w:rsid w:val="00336BCD"/>
    <w:rsid w:val="0034580F"/>
    <w:rsid w:val="00346EE8"/>
    <w:rsid w:val="0035624C"/>
    <w:rsid w:val="003B618D"/>
    <w:rsid w:val="003D0B71"/>
    <w:rsid w:val="003F5E94"/>
    <w:rsid w:val="004434E3"/>
    <w:rsid w:val="00472400"/>
    <w:rsid w:val="00475B31"/>
    <w:rsid w:val="004962AE"/>
    <w:rsid w:val="004A7443"/>
    <w:rsid w:val="004C36BF"/>
    <w:rsid w:val="004D156F"/>
    <w:rsid w:val="004E0FF5"/>
    <w:rsid w:val="004F3208"/>
    <w:rsid w:val="005123A8"/>
    <w:rsid w:val="00513422"/>
    <w:rsid w:val="0051405A"/>
    <w:rsid w:val="00551950"/>
    <w:rsid w:val="00554097"/>
    <w:rsid w:val="0056283F"/>
    <w:rsid w:val="005653B8"/>
    <w:rsid w:val="00571B3D"/>
    <w:rsid w:val="00580EA1"/>
    <w:rsid w:val="00596589"/>
    <w:rsid w:val="005D00E7"/>
    <w:rsid w:val="005F545B"/>
    <w:rsid w:val="00601716"/>
    <w:rsid w:val="00602DFC"/>
    <w:rsid w:val="00646018"/>
    <w:rsid w:val="00647C6D"/>
    <w:rsid w:val="00674963"/>
    <w:rsid w:val="006918E5"/>
    <w:rsid w:val="006B6FDA"/>
    <w:rsid w:val="006C4488"/>
    <w:rsid w:val="006C6C6A"/>
    <w:rsid w:val="006D42C4"/>
    <w:rsid w:val="006F4CCD"/>
    <w:rsid w:val="00711BF5"/>
    <w:rsid w:val="00720804"/>
    <w:rsid w:val="00731469"/>
    <w:rsid w:val="00754064"/>
    <w:rsid w:val="007578E7"/>
    <w:rsid w:val="00780307"/>
    <w:rsid w:val="007A3DEE"/>
    <w:rsid w:val="007B4CBA"/>
    <w:rsid w:val="007C78FC"/>
    <w:rsid w:val="007E03B7"/>
    <w:rsid w:val="007E4A38"/>
    <w:rsid w:val="008035A8"/>
    <w:rsid w:val="00812E7A"/>
    <w:rsid w:val="00822D3C"/>
    <w:rsid w:val="0082531E"/>
    <w:rsid w:val="008348E5"/>
    <w:rsid w:val="008546EE"/>
    <w:rsid w:val="00855623"/>
    <w:rsid w:val="008A1A12"/>
    <w:rsid w:val="008A5A3A"/>
    <w:rsid w:val="008B21BF"/>
    <w:rsid w:val="008B6C58"/>
    <w:rsid w:val="008B7BE7"/>
    <w:rsid w:val="008C5766"/>
    <w:rsid w:val="008D57E0"/>
    <w:rsid w:val="008E5B64"/>
    <w:rsid w:val="008F7487"/>
    <w:rsid w:val="0092011B"/>
    <w:rsid w:val="00921F50"/>
    <w:rsid w:val="00953EC0"/>
    <w:rsid w:val="00997D74"/>
    <w:rsid w:val="009C07F1"/>
    <w:rsid w:val="009D5318"/>
    <w:rsid w:val="009E3435"/>
    <w:rsid w:val="009F1FE6"/>
    <w:rsid w:val="009F57D1"/>
    <w:rsid w:val="00A06C90"/>
    <w:rsid w:val="00A43967"/>
    <w:rsid w:val="00A6001C"/>
    <w:rsid w:val="00A77316"/>
    <w:rsid w:val="00A84992"/>
    <w:rsid w:val="00AA232D"/>
    <w:rsid w:val="00AC5BC9"/>
    <w:rsid w:val="00AE1B16"/>
    <w:rsid w:val="00B03766"/>
    <w:rsid w:val="00B2420C"/>
    <w:rsid w:val="00B35E91"/>
    <w:rsid w:val="00B53B7E"/>
    <w:rsid w:val="00B55717"/>
    <w:rsid w:val="00B57C9A"/>
    <w:rsid w:val="00B636B6"/>
    <w:rsid w:val="00BB0332"/>
    <w:rsid w:val="00BB16F7"/>
    <w:rsid w:val="00C02FB5"/>
    <w:rsid w:val="00C345AE"/>
    <w:rsid w:val="00C60374"/>
    <w:rsid w:val="00C6262D"/>
    <w:rsid w:val="00C75EF1"/>
    <w:rsid w:val="00C76240"/>
    <w:rsid w:val="00C96835"/>
    <w:rsid w:val="00C976E0"/>
    <w:rsid w:val="00CB373C"/>
    <w:rsid w:val="00CB3991"/>
    <w:rsid w:val="00CD3021"/>
    <w:rsid w:val="00CE16E0"/>
    <w:rsid w:val="00CE190B"/>
    <w:rsid w:val="00D124AE"/>
    <w:rsid w:val="00D1628C"/>
    <w:rsid w:val="00D23523"/>
    <w:rsid w:val="00D44EFF"/>
    <w:rsid w:val="00D47717"/>
    <w:rsid w:val="00D61ABE"/>
    <w:rsid w:val="00D96441"/>
    <w:rsid w:val="00D97A2A"/>
    <w:rsid w:val="00DD0BF3"/>
    <w:rsid w:val="00DD7629"/>
    <w:rsid w:val="00DE6D52"/>
    <w:rsid w:val="00DE7447"/>
    <w:rsid w:val="00E025BD"/>
    <w:rsid w:val="00E07D4A"/>
    <w:rsid w:val="00E11AB6"/>
    <w:rsid w:val="00E15536"/>
    <w:rsid w:val="00E16A19"/>
    <w:rsid w:val="00E252F0"/>
    <w:rsid w:val="00E41C57"/>
    <w:rsid w:val="00E43F01"/>
    <w:rsid w:val="00E4618C"/>
    <w:rsid w:val="00E52C2D"/>
    <w:rsid w:val="00E53EE8"/>
    <w:rsid w:val="00E61BC1"/>
    <w:rsid w:val="00E74746"/>
    <w:rsid w:val="00E924E5"/>
    <w:rsid w:val="00E951A1"/>
    <w:rsid w:val="00EA3B97"/>
    <w:rsid w:val="00EC50F3"/>
    <w:rsid w:val="00EC7891"/>
    <w:rsid w:val="00F14225"/>
    <w:rsid w:val="00F23F05"/>
    <w:rsid w:val="00F337B0"/>
    <w:rsid w:val="00F878EF"/>
    <w:rsid w:val="00F96496"/>
    <w:rsid w:val="00FA4E1A"/>
    <w:rsid w:val="00FA5481"/>
    <w:rsid w:val="00FC489B"/>
    <w:rsid w:val="00FC6347"/>
    <w:rsid w:val="00FD0BC0"/>
    <w:rsid w:val="00FD73E2"/>
    <w:rsid w:val="00FE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C62539"/>
  <w15:chartTrackingRefBased/>
  <w15:docId w15:val="{CBB5E40C-0426-471A-8D40-6082AD7D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0669E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uppressAutoHyphens/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x-none" w:eastAsia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 w:eastAsia="ar-SA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uppressAutoHyphens/>
      <w:spacing w:before="120" w:after="120" w:line="360" w:lineRule="exact"/>
      <w:ind w:left="0" w:firstLine="142"/>
      <w:jc w:val="both"/>
      <w:outlineLvl w:val="2"/>
    </w:pPr>
    <w:rPr>
      <w:b/>
      <w:i/>
      <w:lang w:val="x-none"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uppressAutoHyphens/>
      <w:spacing w:before="120" w:after="120" w:line="360" w:lineRule="exact"/>
      <w:jc w:val="center"/>
      <w:outlineLvl w:val="3"/>
    </w:pPr>
    <w:rPr>
      <w:i/>
      <w:lang w:val="x-none" w:eastAsia="ar-SA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suppressAutoHyphens/>
      <w:spacing w:before="120" w:after="120" w:line="360" w:lineRule="exact"/>
      <w:jc w:val="both"/>
      <w:outlineLvl w:val="4"/>
    </w:pPr>
    <w:rPr>
      <w:b/>
      <w:bCs/>
      <w:i/>
      <w:iCs/>
      <w:u w:val="single"/>
      <w:lang w:val="x-none" w:eastAsia="ar-SA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suppressAutoHyphens/>
      <w:spacing w:before="120" w:after="120" w:line="360" w:lineRule="exact"/>
      <w:jc w:val="center"/>
      <w:outlineLvl w:val="5"/>
    </w:pPr>
    <w:rPr>
      <w:i/>
      <w:sz w:val="22"/>
      <w:lang w:val="x-none" w:eastAsia="ar-SA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outlineLvl w:val="6"/>
    </w:pPr>
    <w:rPr>
      <w:b/>
      <w:bCs/>
      <w:szCs w:val="23"/>
      <w:lang w:val="x-none" w:eastAsia="ar-SA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suppressAutoHyphens/>
      <w:outlineLvl w:val="7"/>
    </w:pPr>
    <w:rPr>
      <w:i/>
      <w:iCs/>
      <w:szCs w:val="23"/>
      <w:lang w:val="x-none" w:eastAsia="ar-SA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suppressAutoHyphens/>
      <w:outlineLvl w:val="8"/>
    </w:pPr>
    <w:rPr>
      <w:b/>
      <w:bCs/>
      <w:i/>
      <w:iCs/>
      <w:szCs w:val="23"/>
      <w:lang w:val="x-non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Webdings" w:hAnsi="Webdings" w:cs="Web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Calibri" w:hAnsi="Calibri" w:cs="Calibri" w:hint="default"/>
      <w:color w:val="auto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Wingdings" w:hAnsi="Wingdings" w:cs="Wingdings" w:hint="default"/>
      <w:sz w:val="16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  <w:sz w:val="16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eastAsia="Times New Roman" w:hAnsi="Symbol" w:cs="Symbol" w:hint="default"/>
      <w:sz w:val="22"/>
      <w:szCs w:val="22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Wingdings" w:hAnsi="Wingdings" w:cs="Wingdings" w:hint="default"/>
      <w:sz w:val="16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Webdings" w:hAnsi="Webdings" w:cs="Web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Wingdings" w:hAnsi="Wingdings" w:cs="Wingdings" w:hint="default"/>
      <w:sz w:val="16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NewRomanPSMT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Calibri" w:hAnsi="Symbo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eastAsia="Times New Roman" w:hAnsi="Symbol" w:cs="Symbol" w:hint="default"/>
      <w:sz w:val="22"/>
      <w:szCs w:val="22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Carpredefinitoparagrafo1">
    <w:name w:val="Car. predefinito paragrafo1"/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styleId="Riferimentointenso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dellibro1">
    <w:name w:val="Titolo del libro1"/>
    <w:rPr>
      <w:b/>
      <w:bCs/>
      <w:smallCaps/>
      <w:spacing w:val="5"/>
    </w:rPr>
  </w:style>
  <w:style w:type="character" w:customStyle="1" w:styleId="Titolo2Carattere">
    <w:name w:val="Titolo 2 Carattere"/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Titolo5Carattere">
    <w:name w:val="Titolo 5 Carattere"/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character" w:customStyle="1" w:styleId="Titolo6Carattere">
    <w:name w:val="Titolo 6 Carattere"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Titolo7Carattere">
    <w:name w:val="Titolo 7 Carattere"/>
    <w:rPr>
      <w:rFonts w:ascii="Times New Roman" w:eastAsia="Times New Roman" w:hAnsi="Times New Roman" w:cs="Times New Roman"/>
      <w:b/>
      <w:bCs/>
      <w:sz w:val="24"/>
      <w:szCs w:val="23"/>
    </w:rPr>
  </w:style>
  <w:style w:type="character" w:customStyle="1" w:styleId="Titolo8Carattere">
    <w:name w:val="Titolo 8 Carattere"/>
    <w:rPr>
      <w:rFonts w:ascii="Times New Roman" w:eastAsia="Times New Roman" w:hAnsi="Times New Roman" w:cs="Times New Roman"/>
      <w:i/>
      <w:iCs/>
      <w:sz w:val="24"/>
      <w:szCs w:val="23"/>
    </w:rPr>
  </w:style>
  <w:style w:type="character" w:customStyle="1" w:styleId="Titolo9Carattere">
    <w:name w:val="Titolo 9 Carattere"/>
    <w:rPr>
      <w:rFonts w:ascii="Times New Roman" w:eastAsia="Times New Roman" w:hAnsi="Times New Roman" w:cs="Times New Roman"/>
      <w:b/>
      <w:bCs/>
      <w:i/>
      <w:iCs/>
      <w:sz w:val="24"/>
      <w:szCs w:val="23"/>
    </w:rPr>
  </w:style>
  <w:style w:type="character" w:customStyle="1" w:styleId="TitoloCarattere">
    <w:name w:val="Titolo Carattere"/>
    <w:rPr>
      <w:rFonts w:ascii="Cambria" w:eastAsia="Times New Roman" w:hAnsi="Cambria" w:cs="Cambria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 w:cs="Times New Roman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IntestazioneCarattere">
    <w:name w:val="Intestazione Carattere"/>
    <w:uiPriority w:val="99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1">
    <w:name w:val="Intestazione1"/>
    <w:basedOn w:val="Normale"/>
    <w:next w:val="Corpotesto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Corpotesto">
    <w:name w:val="Body Text"/>
    <w:basedOn w:val="Normale"/>
    <w:pPr>
      <w:suppressAutoHyphens/>
      <w:spacing w:after="120"/>
    </w:pPr>
    <w:rPr>
      <w:rFonts w:eastAsia="Calibri"/>
      <w:lang w:eastAsia="ar-SA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pPr>
      <w:suppressAutoHyphens/>
      <w:jc w:val="both"/>
    </w:pPr>
    <w:rPr>
      <w:rFonts w:ascii="Bodoni MT" w:hAnsi="Bodoni MT" w:cs="Bodoni MT"/>
      <w:b/>
      <w:bCs/>
      <w:color w:val="42585E"/>
      <w:sz w:val="20"/>
      <w:szCs w:val="20"/>
      <w:lang w:eastAsia="ar-SA"/>
    </w:rPr>
  </w:style>
  <w:style w:type="paragraph" w:customStyle="1" w:styleId="Indice">
    <w:name w:val="Indice"/>
    <w:basedOn w:val="Normale"/>
    <w:pPr>
      <w:suppressLineNumbers/>
      <w:suppressAutoHyphens/>
    </w:pPr>
    <w:rPr>
      <w:rFonts w:eastAsia="Calibri" w:cs="Mangal"/>
      <w:lang w:eastAsia="ar-SA"/>
    </w:rPr>
  </w:style>
  <w:style w:type="paragraph" w:customStyle="1" w:styleId="Elencoacolori-Colore11">
    <w:name w:val="Elenco a colori - Colore 11"/>
    <w:basedOn w:val="Normale"/>
    <w:pPr>
      <w:suppressAutoHyphens/>
      <w:ind w:left="708"/>
    </w:pPr>
    <w:rPr>
      <w:rFonts w:eastAsia="Calibri"/>
      <w:lang w:eastAsia="ar-SA"/>
    </w:rPr>
  </w:style>
  <w:style w:type="paragraph" w:customStyle="1" w:styleId="Elencoalfa">
    <w:name w:val="Elenco alfa"/>
    <w:basedOn w:val="Normale"/>
    <w:pPr>
      <w:numPr>
        <w:numId w:val="3"/>
      </w:numPr>
      <w:suppressAutoHyphens/>
      <w:jc w:val="both"/>
    </w:pPr>
    <w:rPr>
      <w:rFonts w:ascii="Bodoni MT" w:hAnsi="Bodoni MT" w:cs="Bodoni MT"/>
      <w:sz w:val="23"/>
      <w:szCs w:val="20"/>
      <w:lang w:eastAsia="ar-SA"/>
    </w:rPr>
  </w:style>
  <w:style w:type="paragraph" w:customStyle="1" w:styleId="TOCHeading1">
    <w:name w:val="TOC Heading1"/>
    <w:basedOn w:val="Titolo1"/>
    <w:next w:val="Normale"/>
    <w:pPr>
      <w:keepLines/>
      <w:numPr>
        <w:numId w:val="0"/>
      </w:numPr>
      <w:spacing w:before="480" w:after="0" w:line="276" w:lineRule="auto"/>
    </w:pPr>
    <w:rPr>
      <w:rFonts w:cs="Times New Roman"/>
      <w:color w:val="365F91"/>
      <w:sz w:val="28"/>
      <w:szCs w:val="28"/>
    </w:rPr>
  </w:style>
  <w:style w:type="paragraph" w:styleId="Sommario1">
    <w:name w:val="toc 1"/>
    <w:basedOn w:val="Normale"/>
    <w:next w:val="Normale"/>
    <w:pPr>
      <w:suppressAutoHyphens/>
      <w:jc w:val="both"/>
    </w:pPr>
    <w:rPr>
      <w:smallCaps/>
      <w:lang w:eastAsia="ar-SA"/>
    </w:rPr>
  </w:style>
  <w:style w:type="paragraph" w:styleId="Sommario2">
    <w:name w:val="toc 2"/>
    <w:basedOn w:val="Normale"/>
    <w:next w:val="Normale"/>
    <w:pPr>
      <w:suppressAutoHyphens/>
      <w:ind w:left="240"/>
    </w:pPr>
    <w:rPr>
      <w:lang w:eastAsia="ar-SA"/>
    </w:rPr>
  </w:style>
  <w:style w:type="paragraph" w:styleId="Sommario3">
    <w:name w:val="toc 3"/>
    <w:basedOn w:val="Normale"/>
    <w:next w:val="Normale"/>
    <w:pPr>
      <w:suppressAutoHyphens/>
      <w:spacing w:after="100" w:line="276" w:lineRule="auto"/>
      <w:ind w:left="440"/>
    </w:pPr>
    <w:rPr>
      <w:rFonts w:ascii="Calibri" w:hAnsi="Calibri" w:cs="Calibri"/>
      <w:sz w:val="22"/>
      <w:szCs w:val="22"/>
      <w:lang w:eastAsia="ar-SA"/>
    </w:rPr>
  </w:style>
  <w:style w:type="paragraph" w:styleId="Titolo">
    <w:name w:val="Title"/>
    <w:basedOn w:val="Normale"/>
    <w:next w:val="Normale"/>
    <w:qFormat/>
    <w:pPr>
      <w:suppressAutoHyphens/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  <w:lang w:val="x-none" w:eastAsia="ar-SA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Testofumetto">
    <w:name w:val="Balloon Text"/>
    <w:basedOn w:val="Normale"/>
    <w:pPr>
      <w:suppressAutoHyphens/>
    </w:pPr>
    <w:rPr>
      <w:rFonts w:ascii="Tahoma" w:eastAsia="Calibri" w:hAnsi="Tahoma" w:cs="Tahoma"/>
      <w:sz w:val="16"/>
      <w:szCs w:val="16"/>
      <w:lang w:val="x-none" w:eastAsia="ar-SA"/>
    </w:rPr>
  </w:style>
  <w:style w:type="paragraph" w:styleId="Testonotaapidipagina">
    <w:name w:val="footnote text"/>
    <w:basedOn w:val="Normale"/>
    <w:pPr>
      <w:suppressAutoHyphens/>
    </w:pPr>
    <w:rPr>
      <w:sz w:val="20"/>
      <w:szCs w:val="20"/>
      <w:lang w:val="x-none" w:eastAsia="ar-SA"/>
    </w:rPr>
  </w:style>
  <w:style w:type="paragraph" w:styleId="Intestazione">
    <w:name w:val="header"/>
    <w:basedOn w:val="Normale"/>
    <w:pPr>
      <w:suppressAutoHyphens/>
    </w:pPr>
    <w:rPr>
      <w:rFonts w:eastAsia="Calibri"/>
      <w:lang w:val="x-none" w:eastAsia="ar-SA"/>
    </w:rPr>
  </w:style>
  <w:style w:type="paragraph" w:styleId="Pidipagina">
    <w:name w:val="footer"/>
    <w:basedOn w:val="Normale"/>
    <w:pPr>
      <w:suppressAutoHyphens/>
    </w:pPr>
    <w:rPr>
      <w:rFonts w:eastAsia="Calibri"/>
      <w:lang w:val="x-none"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  <w:suppressAutoHyphens/>
    </w:pPr>
    <w:rPr>
      <w:rFonts w:eastAsia="Calibri"/>
      <w:lang w:eastAsia="ar-SA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Testonotaapidipagina1">
    <w:name w:val="Testo nota a piè di pagina1"/>
    <w:basedOn w:val="Normale"/>
    <w:rsid w:val="008E5B64"/>
    <w:pPr>
      <w:suppressAutoHyphens/>
    </w:pPr>
    <w:rPr>
      <w:sz w:val="20"/>
      <w:szCs w:val="20"/>
      <w:lang w:eastAsia="ar-SA"/>
    </w:rPr>
  </w:style>
  <w:style w:type="table" w:styleId="Grigliatabella">
    <w:name w:val="Table Grid"/>
    <w:basedOn w:val="Tabellanormale"/>
    <w:rsid w:val="004D1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8253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2531E"/>
    <w:pPr>
      <w:suppressAutoHyphens/>
    </w:pPr>
    <w:rPr>
      <w:rFonts w:eastAsia="Calibri"/>
      <w:sz w:val="20"/>
      <w:szCs w:val="20"/>
      <w:lang w:eastAsia="ar-SA"/>
    </w:rPr>
  </w:style>
  <w:style w:type="character" w:customStyle="1" w:styleId="TestocommentoCarattere">
    <w:name w:val="Testo commento Carattere"/>
    <w:link w:val="Testocommento"/>
    <w:uiPriority w:val="99"/>
    <w:semiHidden/>
    <w:rsid w:val="0082531E"/>
    <w:rPr>
      <w:rFonts w:eastAsia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531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2531E"/>
    <w:rPr>
      <w:rFonts w:eastAsia="Calibri"/>
      <w:b/>
      <w:bCs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FA5481"/>
    <w:pPr>
      <w:suppressAutoHyphens/>
      <w:spacing w:after="120"/>
    </w:pPr>
    <w:rPr>
      <w:rFonts w:eastAsia="Calibri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uiPriority w:val="99"/>
    <w:semiHidden/>
    <w:rsid w:val="00FA5481"/>
    <w:rPr>
      <w:rFonts w:eastAsia="Calibri"/>
      <w:sz w:val="16"/>
      <w:szCs w:val="16"/>
      <w:lang w:eastAsia="ar-SA"/>
    </w:rPr>
  </w:style>
  <w:style w:type="paragraph" w:customStyle="1" w:styleId="Default">
    <w:name w:val="Default"/>
    <w:rsid w:val="00BB033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E252F0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TableContents">
    <w:name w:val="Table Contents"/>
    <w:basedOn w:val="Normale"/>
    <w:rsid w:val="00E252F0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anoinfanzaadolescenza@comune.palerm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ttoreservizisocioassistenziali@cert.comune.palerm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892A0-F727-488D-BAEF-421679A9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Links>
    <vt:vector size="6" baseType="variant"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mailto:dipartimento.istruzione@certmail.regione.sicilia.it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cp:lastModifiedBy>Denise Fontana</cp:lastModifiedBy>
  <cp:revision>6</cp:revision>
  <dcterms:created xsi:type="dcterms:W3CDTF">2026-06-01T13:51:00Z</dcterms:created>
  <dcterms:modified xsi:type="dcterms:W3CDTF">2026-06-03T07:47:00Z</dcterms:modified>
</cp:coreProperties>
</file>